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Pr="002C304D" w:rsidRDefault="00732F2A" w:rsidP="00732F2A">
      <w:pPr>
        <w:ind w:left="5670"/>
        <w:rPr>
          <w:rFonts w:ascii="Times New Roman" w:eastAsia="Times New Roman" w:hAnsi="Times New Roman" w:cs="Times New Roman"/>
          <w:color w:val="auto"/>
          <w:sz w:val="22"/>
          <w:szCs w:val="22"/>
          <w:lang w:val="en-US"/>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Исполнительный  директор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A109B5"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A644C4">
        <w:rPr>
          <w:rFonts w:ascii="Times New Roman" w:eastAsia="Times New Roman" w:hAnsi="Times New Roman" w:cs="Times New Roman"/>
          <w:color w:val="auto"/>
          <w:sz w:val="22"/>
          <w:szCs w:val="22"/>
          <w:lang w:val="ru-RU"/>
        </w:rPr>
        <w:t>И</w:t>
      </w:r>
      <w:r w:rsidR="00D35D9D">
        <w:rPr>
          <w:rFonts w:ascii="Times New Roman" w:eastAsia="Times New Roman" w:hAnsi="Times New Roman" w:cs="Times New Roman"/>
          <w:color w:val="auto"/>
          <w:sz w:val="22"/>
          <w:szCs w:val="22"/>
          <w:lang w:val="ru-RU"/>
        </w:rPr>
        <w:t>.</w:t>
      </w:r>
      <w:r w:rsidR="00A644C4">
        <w:rPr>
          <w:rFonts w:ascii="Times New Roman" w:eastAsia="Times New Roman" w:hAnsi="Times New Roman" w:cs="Times New Roman"/>
          <w:color w:val="auto"/>
          <w:sz w:val="22"/>
          <w:szCs w:val="22"/>
          <w:lang w:val="ru-RU"/>
        </w:rPr>
        <w:t>Б</w:t>
      </w:r>
      <w:r w:rsidR="00D35D9D">
        <w:rPr>
          <w:rFonts w:ascii="Times New Roman" w:eastAsia="Times New Roman" w:hAnsi="Times New Roman" w:cs="Times New Roman"/>
          <w:color w:val="auto"/>
          <w:sz w:val="22"/>
          <w:szCs w:val="22"/>
          <w:lang w:val="ru-RU"/>
        </w:rPr>
        <w:t xml:space="preserve">. </w:t>
      </w:r>
      <w:proofErr w:type="spellStart"/>
      <w:r w:rsidR="00A644C4">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w:t>
      </w:r>
      <w:r w:rsidR="00DA6AF0">
        <w:rPr>
          <w:rFonts w:ascii="Times New Roman" w:eastAsia="Times New Roman" w:hAnsi="Times New Roman" w:cs="Times New Roman"/>
          <w:color w:val="auto"/>
          <w:sz w:val="22"/>
          <w:szCs w:val="22"/>
          <w:lang w:val="ru-RU"/>
        </w:rPr>
        <w:t>27</w:t>
      </w:r>
      <w:r w:rsidRPr="00732F2A">
        <w:rPr>
          <w:rFonts w:ascii="Times New Roman" w:eastAsia="Times New Roman" w:hAnsi="Times New Roman" w:cs="Times New Roman"/>
          <w:color w:val="auto"/>
          <w:sz w:val="22"/>
          <w:szCs w:val="22"/>
          <w:lang w:val="ru-RU"/>
        </w:rPr>
        <w:t>»</w:t>
      </w:r>
      <w:r w:rsidR="009F0D83">
        <w:rPr>
          <w:rFonts w:ascii="Times New Roman" w:eastAsia="Times New Roman" w:hAnsi="Times New Roman" w:cs="Times New Roman"/>
          <w:color w:val="auto"/>
          <w:sz w:val="22"/>
          <w:szCs w:val="22"/>
          <w:lang w:val="ru-RU"/>
        </w:rPr>
        <w:t xml:space="preserve"> </w:t>
      </w:r>
      <w:r w:rsidR="00DA6AF0">
        <w:rPr>
          <w:rFonts w:ascii="Times New Roman" w:eastAsia="Times New Roman" w:hAnsi="Times New Roman" w:cs="Times New Roman"/>
          <w:color w:val="auto"/>
          <w:sz w:val="22"/>
          <w:szCs w:val="22"/>
          <w:lang w:val="ru-RU"/>
        </w:rPr>
        <w:t>июля</w:t>
      </w:r>
      <w:r w:rsidR="009F0D83">
        <w:rPr>
          <w:rFonts w:ascii="Times New Roman" w:eastAsia="Times New Roman" w:hAnsi="Times New Roman" w:cs="Times New Roman"/>
          <w:color w:val="auto"/>
          <w:sz w:val="22"/>
          <w:szCs w:val="22"/>
          <w:lang w:val="ru-RU"/>
        </w:rPr>
        <w:t xml:space="preserve">  </w:t>
      </w:r>
      <w:r w:rsidRPr="00732F2A">
        <w:rPr>
          <w:rFonts w:ascii="Times New Roman" w:eastAsia="Times New Roman" w:hAnsi="Times New Roman" w:cs="Times New Roman"/>
          <w:color w:val="auto"/>
          <w:sz w:val="22"/>
          <w:szCs w:val="22"/>
          <w:lang w:val="ru-RU"/>
        </w:rPr>
        <w:t>20</w:t>
      </w:r>
      <w:r w:rsidR="00695B28">
        <w:rPr>
          <w:rFonts w:ascii="Times New Roman" w:eastAsia="Times New Roman" w:hAnsi="Times New Roman" w:cs="Times New Roman"/>
          <w:color w:val="auto"/>
          <w:sz w:val="22"/>
          <w:szCs w:val="22"/>
          <w:lang w:val="ru-RU"/>
        </w:rPr>
        <w:t>2</w:t>
      </w:r>
      <w:r w:rsidR="00960893">
        <w:rPr>
          <w:rFonts w:ascii="Times New Roman" w:eastAsia="Times New Roman" w:hAnsi="Times New Roman" w:cs="Times New Roman"/>
          <w:color w:val="auto"/>
          <w:sz w:val="22"/>
          <w:szCs w:val="22"/>
          <w:lang w:val="ru-RU"/>
        </w:rPr>
        <w:t>2</w:t>
      </w:r>
      <w:r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3"/>
        <w:keepNext/>
        <w:keepLines/>
        <w:shd w:val="clear" w:color="auto" w:fill="auto"/>
        <w:spacing w:after="1000" w:line="340" w:lineRule="exact"/>
        <w:ind w:left="60"/>
        <w:rPr>
          <w:lang w:val="ru-RU"/>
        </w:rPr>
      </w:pPr>
    </w:p>
    <w:p w:rsidR="00732F2A" w:rsidRDefault="00732F2A">
      <w:pPr>
        <w:pStyle w:val="23"/>
        <w:keepNext/>
        <w:keepLines/>
        <w:shd w:val="clear" w:color="auto" w:fill="auto"/>
        <w:spacing w:after="1000" w:line="340" w:lineRule="exact"/>
        <w:ind w:left="60"/>
        <w:rPr>
          <w:lang w:val="ru-RU"/>
        </w:rPr>
      </w:pPr>
    </w:p>
    <w:p w:rsidR="00154139" w:rsidRDefault="0067798C">
      <w:pPr>
        <w:pStyle w:val="23"/>
        <w:keepNext/>
        <w:keepLines/>
        <w:shd w:val="clear" w:color="auto" w:fill="auto"/>
        <w:spacing w:after="1000" w:line="340" w:lineRule="exact"/>
        <w:ind w:left="60"/>
      </w:pPr>
      <w:r>
        <w:t xml:space="preserve">Документация </w:t>
      </w:r>
      <w:bookmarkEnd w:id="0"/>
    </w:p>
    <w:p w:rsidR="00DE2D1F" w:rsidRDefault="00B802E6" w:rsidP="00DE2D1F">
      <w:pPr>
        <w:pStyle w:val="6"/>
        <w:shd w:val="clear" w:color="auto" w:fill="auto"/>
        <w:spacing w:before="0"/>
        <w:ind w:left="60" w:firstLine="0"/>
        <w:rPr>
          <w:b/>
          <w:sz w:val="32"/>
          <w:szCs w:val="32"/>
          <w:lang w:val="ru-RU"/>
        </w:rPr>
      </w:pPr>
      <w:r>
        <w:rPr>
          <w:b/>
          <w:sz w:val="32"/>
          <w:szCs w:val="32"/>
          <w:lang w:val="ru-RU"/>
        </w:rPr>
        <w:t>Открытый запрос предложений</w:t>
      </w:r>
    </w:p>
    <w:p w:rsidR="00BD6A26" w:rsidRDefault="009F0D83" w:rsidP="00BD6A26">
      <w:pPr>
        <w:pStyle w:val="6"/>
        <w:shd w:val="clear" w:color="auto" w:fill="auto"/>
        <w:spacing w:before="0"/>
        <w:ind w:left="60" w:firstLine="0"/>
        <w:rPr>
          <w:b/>
          <w:sz w:val="32"/>
          <w:szCs w:val="32"/>
          <w:lang w:val="ru-RU"/>
        </w:rPr>
      </w:pPr>
      <w:r w:rsidRPr="009F0D83">
        <w:rPr>
          <w:b/>
          <w:sz w:val="32"/>
          <w:szCs w:val="32"/>
          <w:lang w:val="ru-RU"/>
        </w:rPr>
        <w:t xml:space="preserve">на </w:t>
      </w:r>
      <w:r w:rsidR="00335043" w:rsidRPr="00335043">
        <w:rPr>
          <w:b/>
          <w:sz w:val="32"/>
          <w:szCs w:val="32"/>
          <w:lang w:val="ru-RU"/>
        </w:rPr>
        <w:t xml:space="preserve">оказание юридических услуг (услуг адвоката) с целью правовой помощи </w:t>
      </w:r>
      <w:r w:rsidR="00BD6A26" w:rsidRPr="00BD6A26">
        <w:rPr>
          <w:b/>
          <w:sz w:val="32"/>
          <w:szCs w:val="32"/>
          <w:lang w:val="ru-RU"/>
        </w:rPr>
        <w:t>по подготовке правовой позиции, процессуальных документов представлению интересов ПАО «</w:t>
      </w:r>
      <w:proofErr w:type="spellStart"/>
      <w:r w:rsidR="00BD6A26" w:rsidRPr="00BD6A26">
        <w:rPr>
          <w:b/>
          <w:sz w:val="32"/>
          <w:szCs w:val="32"/>
          <w:lang w:val="ru-RU"/>
        </w:rPr>
        <w:t>Ставропольэнергосбыт</w:t>
      </w:r>
      <w:proofErr w:type="spellEnd"/>
      <w:r w:rsidR="00BD6A26" w:rsidRPr="00BD6A26">
        <w:rPr>
          <w:b/>
          <w:sz w:val="32"/>
          <w:szCs w:val="32"/>
          <w:lang w:val="ru-RU"/>
        </w:rPr>
        <w:t xml:space="preserve">» в Арбитражных судах </w:t>
      </w:r>
    </w:p>
    <w:p w:rsidR="00A107AA" w:rsidRDefault="00BD6A26" w:rsidP="00BD6A26">
      <w:pPr>
        <w:pStyle w:val="6"/>
        <w:shd w:val="clear" w:color="auto" w:fill="auto"/>
        <w:spacing w:before="0"/>
        <w:ind w:left="60" w:firstLine="0"/>
        <w:rPr>
          <w:lang w:val="ru-RU"/>
        </w:rPr>
      </w:pPr>
      <w:r w:rsidRPr="00BD6A26">
        <w:rPr>
          <w:b/>
          <w:sz w:val="32"/>
          <w:szCs w:val="32"/>
          <w:lang w:val="ru-RU"/>
        </w:rPr>
        <w:t xml:space="preserve">по делу </w:t>
      </w:r>
      <w:r w:rsidR="00960893" w:rsidRPr="00960893">
        <w:rPr>
          <w:b/>
          <w:sz w:val="32"/>
          <w:szCs w:val="32"/>
          <w:lang w:val="ru-RU"/>
        </w:rPr>
        <w:t>№ А63-329/2021</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57CEA" w:rsidRDefault="00757CEA">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t xml:space="preserve"> 20</w:t>
      </w:r>
      <w:r w:rsidR="00695B28">
        <w:rPr>
          <w:lang w:val="ru-RU"/>
        </w:rPr>
        <w:t>2</w:t>
      </w:r>
      <w:r w:rsidR="00BF4DD3">
        <w:rPr>
          <w:lang w:val="ru-RU"/>
        </w:rPr>
        <w:t>2</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A644C4" w:rsidRDefault="00595C14">
      <w:pPr>
        <w:pStyle w:val="10"/>
        <w:keepNext/>
        <w:keepLines/>
        <w:shd w:val="clear" w:color="auto" w:fill="auto"/>
        <w:spacing w:after="11" w:line="390" w:lineRule="exact"/>
        <w:ind w:left="20" w:firstLine="560"/>
        <w:rPr>
          <w:sz w:val="24"/>
          <w:szCs w:val="24"/>
        </w:rPr>
      </w:pPr>
      <w:bookmarkStart w:id="1" w:name="bookmark1"/>
      <w:r w:rsidRPr="00A644C4">
        <w:rPr>
          <w:sz w:val="24"/>
          <w:szCs w:val="24"/>
          <w:lang w:val="ru-RU"/>
        </w:rPr>
        <w:t>1</w:t>
      </w:r>
      <w:r w:rsidR="0067798C" w:rsidRPr="00A644C4">
        <w:rPr>
          <w:sz w:val="24"/>
          <w:szCs w:val="24"/>
        </w:rPr>
        <w:t>. Общие положения</w:t>
      </w:r>
      <w:bookmarkEnd w:id="1"/>
    </w:p>
    <w:p w:rsidR="00154139" w:rsidRPr="00A644C4" w:rsidRDefault="0067798C">
      <w:pPr>
        <w:pStyle w:val="33"/>
        <w:keepNext/>
        <w:keepLines/>
        <w:numPr>
          <w:ilvl w:val="0"/>
          <w:numId w:val="1"/>
        </w:numPr>
        <w:shd w:val="clear" w:color="auto" w:fill="auto"/>
        <w:tabs>
          <w:tab w:val="left" w:pos="1343"/>
        </w:tabs>
        <w:spacing w:before="0"/>
        <w:ind w:left="20" w:firstLine="560"/>
        <w:rPr>
          <w:sz w:val="24"/>
          <w:szCs w:val="24"/>
        </w:rPr>
      </w:pPr>
      <w:bookmarkStart w:id="2" w:name="bookmark2"/>
      <w:r w:rsidRPr="00A644C4">
        <w:rPr>
          <w:sz w:val="24"/>
          <w:szCs w:val="24"/>
        </w:rPr>
        <w:t>Общие сведения о процедуре запроса предложений</w:t>
      </w:r>
      <w:bookmarkEnd w:id="2"/>
    </w:p>
    <w:p w:rsidR="00BD6A26" w:rsidRPr="00BD6A26" w:rsidRDefault="00A109B5" w:rsidP="00960893">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BD6A26">
        <w:rPr>
          <w:sz w:val="24"/>
          <w:szCs w:val="24"/>
          <w:lang w:val="ru-RU"/>
        </w:rPr>
        <w:t>П</w:t>
      </w:r>
      <w:r w:rsidR="0067798C" w:rsidRPr="00BD6A26">
        <w:rPr>
          <w:sz w:val="24"/>
          <w:szCs w:val="24"/>
        </w:rPr>
        <w:t>АО «</w:t>
      </w:r>
      <w:proofErr w:type="spellStart"/>
      <w:r w:rsidR="00DE2D1F" w:rsidRPr="00BD6A26">
        <w:rPr>
          <w:sz w:val="24"/>
          <w:szCs w:val="24"/>
          <w:lang w:val="ru-RU"/>
        </w:rPr>
        <w:t>Ставропольэнергосбыт</w:t>
      </w:r>
      <w:proofErr w:type="spellEnd"/>
      <w:r w:rsidR="0067798C" w:rsidRPr="00BD6A26">
        <w:rPr>
          <w:sz w:val="24"/>
          <w:szCs w:val="24"/>
        </w:rPr>
        <w:t xml:space="preserve">», </w:t>
      </w:r>
      <w:r w:rsidR="00DE2D1F" w:rsidRPr="00BD6A26">
        <w:rPr>
          <w:sz w:val="24"/>
          <w:szCs w:val="24"/>
        </w:rPr>
        <w:t>Юридический адрес: (3576</w:t>
      </w:r>
      <w:r w:rsidR="00A644C4" w:rsidRPr="00BD6A26">
        <w:rPr>
          <w:sz w:val="24"/>
          <w:szCs w:val="24"/>
          <w:lang w:val="ru-RU"/>
        </w:rPr>
        <w:t>33</w:t>
      </w:r>
      <w:r w:rsidR="00DE2D1F" w:rsidRPr="00BD6A26">
        <w:rPr>
          <w:sz w:val="24"/>
          <w:szCs w:val="24"/>
        </w:rPr>
        <w:t>,   Ставропольский край, г. Ес</w:t>
      </w:r>
      <w:r w:rsidR="00A644C4" w:rsidRPr="00BD6A26">
        <w:rPr>
          <w:sz w:val="24"/>
          <w:szCs w:val="24"/>
        </w:rPr>
        <w:t>сентуки, ул. Большевистская, 59</w:t>
      </w:r>
      <w:r w:rsidR="00A644C4" w:rsidRPr="00BD6A26">
        <w:rPr>
          <w:sz w:val="24"/>
          <w:szCs w:val="24"/>
          <w:lang w:val="ru-RU"/>
        </w:rPr>
        <w:t>а</w:t>
      </w:r>
      <w:r w:rsidR="00DE2D1F" w:rsidRPr="00BD6A26">
        <w:rPr>
          <w:sz w:val="24"/>
          <w:szCs w:val="24"/>
        </w:rPr>
        <w:t>, (Далее — Заказчик</w:t>
      </w:r>
      <w:r w:rsidR="00DE2D1F" w:rsidRPr="00BD6A26">
        <w:rPr>
          <w:sz w:val="24"/>
          <w:szCs w:val="24"/>
          <w:lang w:val="ru-RU"/>
        </w:rPr>
        <w:t>, он же Организатор</w:t>
      </w:r>
      <w:r w:rsidR="00DE2D1F" w:rsidRPr="00BD6A26">
        <w:rPr>
          <w:sz w:val="24"/>
          <w:szCs w:val="24"/>
        </w:rPr>
        <w:t xml:space="preserve">),  </w:t>
      </w:r>
      <w:r w:rsidR="00A644C4" w:rsidRPr="00BD6A26">
        <w:rPr>
          <w:sz w:val="24"/>
          <w:szCs w:val="24"/>
          <w:lang w:val="ru-RU"/>
        </w:rPr>
        <w:t>извещением</w:t>
      </w:r>
      <w:r w:rsidR="00A644C4" w:rsidRPr="00BD6A26">
        <w:rPr>
          <w:sz w:val="24"/>
          <w:szCs w:val="24"/>
        </w:rPr>
        <w:t xml:space="preserve"> о проведении открытого запроса предложений, размещенном на </w:t>
      </w:r>
      <w:r w:rsidR="00A644C4" w:rsidRPr="00BD6A26">
        <w:rPr>
          <w:sz w:val="24"/>
          <w:szCs w:val="24"/>
          <w:lang w:val="ru-RU"/>
        </w:rPr>
        <w:t xml:space="preserve">официальном </w:t>
      </w:r>
      <w:r w:rsidR="00A644C4" w:rsidRPr="00BD6A26">
        <w:rPr>
          <w:sz w:val="24"/>
          <w:szCs w:val="24"/>
        </w:rPr>
        <w:t xml:space="preserve">сайте </w:t>
      </w:r>
      <w:r w:rsidR="00A644C4" w:rsidRPr="00BD6A26">
        <w:rPr>
          <w:sz w:val="24"/>
          <w:szCs w:val="24"/>
          <w:lang w:val="ru-RU"/>
        </w:rPr>
        <w:t>П</w:t>
      </w:r>
      <w:r w:rsidR="00A644C4" w:rsidRPr="00BD6A26">
        <w:rPr>
          <w:sz w:val="24"/>
          <w:szCs w:val="24"/>
        </w:rPr>
        <w:t>АО «</w:t>
      </w:r>
      <w:proofErr w:type="spellStart"/>
      <w:r w:rsidR="00A644C4" w:rsidRPr="00BD6A26">
        <w:rPr>
          <w:sz w:val="24"/>
          <w:szCs w:val="24"/>
        </w:rPr>
        <w:t>Ставропольэнергосбыт</w:t>
      </w:r>
      <w:proofErr w:type="spellEnd"/>
      <w:r w:rsidR="00A644C4" w:rsidRPr="00BD6A26">
        <w:rPr>
          <w:sz w:val="24"/>
          <w:szCs w:val="24"/>
        </w:rPr>
        <w:t xml:space="preserve">» </w:t>
      </w:r>
      <w:r w:rsidR="00695B28" w:rsidRPr="00BD6A26">
        <w:rPr>
          <w:sz w:val="24"/>
          <w:szCs w:val="24"/>
        </w:rPr>
        <w:t>www.staves.ru в разд</w:t>
      </w:r>
      <w:r w:rsidR="00960893">
        <w:rPr>
          <w:sz w:val="24"/>
          <w:szCs w:val="24"/>
        </w:rPr>
        <w:t>еле закупки/текущие закупки/202</w:t>
      </w:r>
      <w:r w:rsidR="00960893">
        <w:rPr>
          <w:sz w:val="24"/>
          <w:szCs w:val="24"/>
          <w:lang w:val="ru-RU"/>
        </w:rPr>
        <w:t>2</w:t>
      </w:r>
      <w:r w:rsidR="00695B28" w:rsidRPr="00BD6A26">
        <w:rPr>
          <w:sz w:val="24"/>
          <w:szCs w:val="24"/>
        </w:rPr>
        <w:t>/проведение процедур закупок в 202</w:t>
      </w:r>
      <w:r w:rsidR="00960893">
        <w:rPr>
          <w:sz w:val="24"/>
          <w:szCs w:val="24"/>
          <w:lang w:val="ru-RU"/>
        </w:rPr>
        <w:t>2</w:t>
      </w:r>
      <w:r w:rsidR="00695B28" w:rsidRPr="00BD6A26">
        <w:rPr>
          <w:sz w:val="24"/>
          <w:szCs w:val="24"/>
        </w:rPr>
        <w:t>г.</w:t>
      </w:r>
      <w:r w:rsidR="00A644C4" w:rsidRPr="00BD6A26">
        <w:rPr>
          <w:sz w:val="24"/>
          <w:szCs w:val="24"/>
        </w:rPr>
        <w:t xml:space="preserve">, пригласило </w:t>
      </w:r>
      <w:bookmarkEnd w:id="3"/>
      <w:r w:rsidR="00335043" w:rsidRPr="00BD6A26">
        <w:rPr>
          <w:sz w:val="24"/>
          <w:szCs w:val="24"/>
          <w:lang w:val="ru-RU"/>
        </w:rPr>
        <w:t>юридических лиц (коллегии адвокатов) и адвокатов (далее — исполнители) подавать свои предложения для заключения договора на оказание</w:t>
      </w:r>
      <w:proofErr w:type="gramEnd"/>
      <w:r w:rsidR="00335043" w:rsidRPr="00BD6A26">
        <w:rPr>
          <w:sz w:val="24"/>
          <w:szCs w:val="24"/>
          <w:lang w:val="ru-RU"/>
        </w:rPr>
        <w:t xml:space="preserve"> юридических услуг с целью правовой помощи </w:t>
      </w:r>
      <w:r w:rsidR="00BD6A26" w:rsidRPr="00BD6A26">
        <w:rPr>
          <w:sz w:val="24"/>
          <w:szCs w:val="24"/>
          <w:lang w:val="ru-RU"/>
        </w:rPr>
        <w:t>по подготовке правовой позиции, процессуальных документов</w:t>
      </w:r>
      <w:r w:rsidR="006527D5">
        <w:rPr>
          <w:sz w:val="24"/>
          <w:szCs w:val="24"/>
          <w:lang w:val="ru-RU"/>
        </w:rPr>
        <w:t>,</w:t>
      </w:r>
      <w:r w:rsidR="00BD6A26" w:rsidRPr="00BD6A26">
        <w:rPr>
          <w:sz w:val="24"/>
          <w:szCs w:val="24"/>
          <w:lang w:val="ru-RU"/>
        </w:rPr>
        <w:t xml:space="preserve"> представлению интересов ПАО «</w:t>
      </w:r>
      <w:proofErr w:type="spellStart"/>
      <w:r w:rsidR="00BD6A26" w:rsidRPr="00BD6A26">
        <w:rPr>
          <w:sz w:val="24"/>
          <w:szCs w:val="24"/>
          <w:lang w:val="ru-RU"/>
        </w:rPr>
        <w:t>Ставропольэнергосбыт</w:t>
      </w:r>
      <w:proofErr w:type="spellEnd"/>
      <w:r w:rsidR="00BD6A26" w:rsidRPr="00BD6A26">
        <w:rPr>
          <w:sz w:val="24"/>
          <w:szCs w:val="24"/>
          <w:lang w:val="ru-RU"/>
        </w:rPr>
        <w:t xml:space="preserve">» в Арбитражных судах по делу </w:t>
      </w:r>
      <w:r w:rsidR="00960893" w:rsidRPr="00960893">
        <w:rPr>
          <w:sz w:val="24"/>
          <w:szCs w:val="24"/>
          <w:lang w:val="ru-RU"/>
        </w:rPr>
        <w:t>№ А63-329/2021</w:t>
      </w:r>
      <w:r w:rsidR="00BD6A26">
        <w:rPr>
          <w:sz w:val="24"/>
          <w:szCs w:val="24"/>
          <w:lang w:val="ru-RU"/>
        </w:rPr>
        <w:t>.</w:t>
      </w:r>
      <w:r w:rsidR="00BD6A26" w:rsidRPr="00BD6A26">
        <w:rPr>
          <w:sz w:val="24"/>
          <w:szCs w:val="24"/>
          <w:lang w:val="ru-RU"/>
        </w:rPr>
        <w:t xml:space="preserve"> </w:t>
      </w:r>
    </w:p>
    <w:p w:rsidR="00154139" w:rsidRPr="00BD6A26" w:rsidRDefault="0067798C" w:rsidP="00BD6A26">
      <w:pPr>
        <w:pStyle w:val="6"/>
        <w:numPr>
          <w:ilvl w:val="0"/>
          <w:numId w:val="2"/>
        </w:numPr>
        <w:shd w:val="clear" w:color="auto" w:fill="auto"/>
        <w:tabs>
          <w:tab w:val="left" w:pos="1225"/>
        </w:tabs>
        <w:spacing w:before="0"/>
        <w:ind w:left="20" w:right="20" w:firstLine="560"/>
        <w:jc w:val="both"/>
        <w:rPr>
          <w:sz w:val="24"/>
          <w:szCs w:val="24"/>
        </w:rPr>
      </w:pPr>
      <w:r w:rsidRPr="00BD6A26">
        <w:rPr>
          <w:sz w:val="24"/>
          <w:szCs w:val="24"/>
        </w:rPr>
        <w:t xml:space="preserve">Открытый запрос предложений проводится на основании Приказа </w:t>
      </w:r>
      <w:r w:rsidR="00A109B5" w:rsidRPr="00BD6A26">
        <w:rPr>
          <w:sz w:val="24"/>
          <w:szCs w:val="24"/>
          <w:lang w:val="ru-RU"/>
        </w:rPr>
        <w:t>П</w:t>
      </w:r>
      <w:r w:rsidRPr="00BD6A26">
        <w:rPr>
          <w:sz w:val="24"/>
          <w:szCs w:val="24"/>
        </w:rPr>
        <w:t>АО «</w:t>
      </w:r>
      <w:proofErr w:type="spellStart"/>
      <w:r w:rsidR="00DE2D1F" w:rsidRPr="00BD6A26">
        <w:rPr>
          <w:sz w:val="24"/>
          <w:szCs w:val="24"/>
          <w:lang w:val="ru-RU"/>
        </w:rPr>
        <w:t>Ставропольэнергосбыт</w:t>
      </w:r>
      <w:proofErr w:type="spellEnd"/>
      <w:r w:rsidRPr="00BD6A26">
        <w:rPr>
          <w:sz w:val="24"/>
          <w:szCs w:val="24"/>
        </w:rPr>
        <w:t xml:space="preserve">» № </w:t>
      </w:r>
      <w:r w:rsidR="00DA6AF0">
        <w:rPr>
          <w:sz w:val="24"/>
          <w:szCs w:val="24"/>
          <w:lang w:val="ru-RU"/>
        </w:rPr>
        <w:t>237</w:t>
      </w:r>
      <w:r w:rsidRPr="00BD6A26">
        <w:rPr>
          <w:sz w:val="24"/>
          <w:szCs w:val="24"/>
        </w:rPr>
        <w:t xml:space="preserve"> от </w:t>
      </w:r>
      <w:r w:rsidR="00DA6AF0">
        <w:rPr>
          <w:sz w:val="24"/>
          <w:szCs w:val="24"/>
          <w:lang w:val="ru-RU"/>
        </w:rPr>
        <w:t>26.07</w:t>
      </w:r>
      <w:r w:rsidR="00695B28" w:rsidRPr="00BD6A26">
        <w:rPr>
          <w:sz w:val="24"/>
          <w:szCs w:val="24"/>
        </w:rPr>
        <w:t>.20</w:t>
      </w:r>
      <w:r w:rsidR="00211829" w:rsidRPr="00BD6A26">
        <w:rPr>
          <w:sz w:val="24"/>
          <w:szCs w:val="24"/>
          <w:lang w:val="ru-RU"/>
        </w:rPr>
        <w:t>2</w:t>
      </w:r>
      <w:r w:rsidR="00960893">
        <w:rPr>
          <w:sz w:val="24"/>
          <w:szCs w:val="24"/>
          <w:lang w:val="ru-RU"/>
        </w:rPr>
        <w:t>2</w:t>
      </w:r>
      <w:r w:rsidR="00DA6AF0">
        <w:rPr>
          <w:sz w:val="24"/>
          <w:szCs w:val="24"/>
          <w:lang w:val="ru-RU"/>
        </w:rPr>
        <w:t>г</w:t>
      </w:r>
      <w:r w:rsidRPr="00BD6A26">
        <w:rPr>
          <w:sz w:val="24"/>
          <w:szCs w:val="24"/>
        </w:rPr>
        <w:t>.</w:t>
      </w:r>
      <w:r w:rsidR="00D726A4" w:rsidRPr="00BD6A26">
        <w:rPr>
          <w:sz w:val="24"/>
          <w:szCs w:val="24"/>
          <w:lang w:val="ru-RU"/>
        </w:rPr>
        <w:t xml:space="preserve"> Дата начала приема заявок 10:00 </w:t>
      </w:r>
      <w:r w:rsidR="00335043" w:rsidRPr="00BD6A26">
        <w:rPr>
          <w:sz w:val="24"/>
          <w:szCs w:val="24"/>
          <w:lang w:val="ru-RU"/>
        </w:rPr>
        <w:t xml:space="preserve">(время московское) </w:t>
      </w:r>
      <w:r w:rsidR="005A1CAA">
        <w:rPr>
          <w:sz w:val="24"/>
          <w:szCs w:val="24"/>
          <w:lang w:val="ru-RU"/>
        </w:rPr>
        <w:t>27.07</w:t>
      </w:r>
      <w:r w:rsidR="00695B28" w:rsidRPr="00BD6A26">
        <w:rPr>
          <w:sz w:val="24"/>
          <w:szCs w:val="24"/>
          <w:lang w:val="ru-RU"/>
        </w:rPr>
        <w:t>.202</w:t>
      </w:r>
      <w:r w:rsidR="00960893">
        <w:rPr>
          <w:sz w:val="24"/>
          <w:szCs w:val="24"/>
          <w:lang w:val="ru-RU"/>
        </w:rPr>
        <w:t>2</w:t>
      </w:r>
      <w:r w:rsidR="00D726A4" w:rsidRPr="00BD6A26">
        <w:rPr>
          <w:sz w:val="24"/>
          <w:szCs w:val="24"/>
          <w:lang w:val="ru-RU"/>
        </w:rPr>
        <w:t>, дата окончания приема заявок 1</w:t>
      </w:r>
      <w:r w:rsidR="005A1CAA">
        <w:rPr>
          <w:sz w:val="24"/>
          <w:szCs w:val="24"/>
          <w:lang w:val="ru-RU"/>
        </w:rPr>
        <w:t>0</w:t>
      </w:r>
      <w:r w:rsidR="00D726A4" w:rsidRPr="00BD6A26">
        <w:rPr>
          <w:sz w:val="24"/>
          <w:szCs w:val="24"/>
          <w:lang w:val="ru-RU"/>
        </w:rPr>
        <w:t>:00</w:t>
      </w:r>
      <w:r w:rsidR="00405814" w:rsidRPr="00BD6A26">
        <w:rPr>
          <w:sz w:val="24"/>
          <w:szCs w:val="24"/>
          <w:lang w:val="ru-RU"/>
        </w:rPr>
        <w:t xml:space="preserve"> </w:t>
      </w:r>
      <w:r w:rsidR="00D726A4" w:rsidRPr="00BD6A26">
        <w:rPr>
          <w:sz w:val="24"/>
          <w:szCs w:val="24"/>
          <w:lang w:val="ru-RU"/>
        </w:rPr>
        <w:t xml:space="preserve">(время московское)  </w:t>
      </w:r>
      <w:r w:rsidR="005A1CAA">
        <w:rPr>
          <w:sz w:val="24"/>
          <w:szCs w:val="24"/>
          <w:lang w:val="ru-RU"/>
        </w:rPr>
        <w:t>03.08</w:t>
      </w:r>
      <w:r w:rsidR="00D726A4" w:rsidRPr="00BD6A26">
        <w:rPr>
          <w:sz w:val="24"/>
          <w:szCs w:val="24"/>
          <w:lang w:val="ru-RU"/>
        </w:rPr>
        <w:t>.20</w:t>
      </w:r>
      <w:r w:rsidR="00695B28" w:rsidRPr="00BD6A26">
        <w:rPr>
          <w:sz w:val="24"/>
          <w:szCs w:val="24"/>
          <w:lang w:val="ru-RU"/>
        </w:rPr>
        <w:t>2</w:t>
      </w:r>
      <w:r w:rsidR="00960893">
        <w:rPr>
          <w:sz w:val="24"/>
          <w:szCs w:val="24"/>
          <w:lang w:val="ru-RU"/>
        </w:rPr>
        <w:t>2</w:t>
      </w:r>
      <w:r w:rsidR="00D726A4" w:rsidRPr="00BD6A26">
        <w:rPr>
          <w:sz w:val="24"/>
          <w:szCs w:val="24"/>
          <w:lang w:val="ru-RU"/>
        </w:rPr>
        <w:t>.</w:t>
      </w:r>
    </w:p>
    <w:p w:rsidR="00292E09" w:rsidRPr="00A644C4"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A644C4">
        <w:rPr>
          <w:sz w:val="24"/>
          <w:szCs w:val="24"/>
        </w:rPr>
        <w:t>Для справок обращаться</w:t>
      </w:r>
      <w:r w:rsidR="00DE2D1F" w:rsidRPr="00A644C4">
        <w:rPr>
          <w:sz w:val="24"/>
          <w:szCs w:val="24"/>
          <w:lang w:val="ru-RU"/>
        </w:rPr>
        <w:t>:</w:t>
      </w:r>
      <w:r w:rsidRPr="00A644C4">
        <w:rPr>
          <w:sz w:val="24"/>
          <w:szCs w:val="24"/>
        </w:rPr>
        <w:t xml:space="preserve"> </w:t>
      </w:r>
      <w:bookmarkStart w:id="4" w:name="bookmark4"/>
      <w:r w:rsidR="00292E09" w:rsidRPr="00A644C4">
        <w:rPr>
          <w:sz w:val="24"/>
          <w:szCs w:val="24"/>
          <w:lang w:val="ru-RU"/>
        </w:rPr>
        <w:t xml:space="preserve">в отдел материально-технического снабжения, </w:t>
      </w:r>
      <w:proofErr w:type="spellStart"/>
      <w:r w:rsidR="00292E09" w:rsidRPr="00A644C4">
        <w:rPr>
          <w:sz w:val="24"/>
          <w:szCs w:val="24"/>
          <w:lang w:val="ru-RU"/>
        </w:rPr>
        <w:t>каб</w:t>
      </w:r>
      <w:proofErr w:type="spellEnd"/>
      <w:r w:rsidR="00292E09" w:rsidRPr="00A644C4">
        <w:rPr>
          <w:sz w:val="24"/>
          <w:szCs w:val="24"/>
          <w:lang w:val="ru-RU"/>
        </w:rPr>
        <w:t xml:space="preserve">. 303, ответственное лицо:  начальник ОМТС: </w:t>
      </w:r>
      <w:proofErr w:type="spellStart"/>
      <w:r w:rsidR="00292E09" w:rsidRPr="00A644C4">
        <w:rPr>
          <w:sz w:val="24"/>
          <w:szCs w:val="24"/>
          <w:lang w:val="ru-RU"/>
        </w:rPr>
        <w:t>Ветлицкий</w:t>
      </w:r>
      <w:proofErr w:type="spellEnd"/>
      <w:r w:rsidR="00292E09" w:rsidRPr="00A644C4">
        <w:rPr>
          <w:sz w:val="24"/>
          <w:szCs w:val="24"/>
          <w:lang w:val="ru-RU"/>
        </w:rPr>
        <w:t xml:space="preserve"> Станислав Юрьевич, т/ф. 8(87934) 4-26-84, e-</w:t>
      </w:r>
      <w:proofErr w:type="spellStart"/>
      <w:r w:rsidR="00292E09" w:rsidRPr="00A644C4">
        <w:rPr>
          <w:sz w:val="24"/>
          <w:szCs w:val="24"/>
          <w:lang w:val="ru-RU"/>
        </w:rPr>
        <w:t>mail</w:t>
      </w:r>
      <w:proofErr w:type="spellEnd"/>
      <w:r w:rsidR="00292E09" w:rsidRPr="00A644C4">
        <w:rPr>
          <w:sz w:val="24"/>
          <w:szCs w:val="24"/>
          <w:lang w:val="ru-RU"/>
        </w:rPr>
        <w:t>:  s.vetlitskiy@staves.ru</w:t>
      </w:r>
    </w:p>
    <w:p w:rsidR="00005F26" w:rsidRPr="00A644C4"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A644C4">
        <w:rPr>
          <w:sz w:val="24"/>
          <w:szCs w:val="24"/>
        </w:rPr>
        <w:t xml:space="preserve">Подробные требования к </w:t>
      </w:r>
      <w:r w:rsidR="00335043" w:rsidRPr="00335043">
        <w:rPr>
          <w:snapToGrid w:val="0"/>
          <w:sz w:val="24"/>
          <w:szCs w:val="24"/>
          <w:lang w:val="ru-RU"/>
        </w:rPr>
        <w:t>ока</w:t>
      </w:r>
      <w:r w:rsidR="00335043">
        <w:rPr>
          <w:snapToGrid w:val="0"/>
          <w:sz w:val="24"/>
          <w:szCs w:val="24"/>
          <w:lang w:val="ru-RU"/>
        </w:rPr>
        <w:t>занию</w:t>
      </w:r>
      <w:r w:rsidR="00335043" w:rsidRPr="00335043">
        <w:rPr>
          <w:snapToGrid w:val="0"/>
          <w:sz w:val="24"/>
          <w:szCs w:val="24"/>
          <w:lang w:val="ru-RU"/>
        </w:rPr>
        <w:t xml:space="preserve"> юридических услуг </w:t>
      </w:r>
      <w:r w:rsidRPr="00A644C4">
        <w:rPr>
          <w:sz w:val="24"/>
          <w:szCs w:val="24"/>
        </w:rPr>
        <w:t xml:space="preserve">изложены в разделе 2 (здесь и далее ссылки относятся к настоящей Документации по </w:t>
      </w:r>
      <w:r w:rsidR="00054FF1" w:rsidRPr="00A644C4">
        <w:rPr>
          <w:sz w:val="24"/>
          <w:szCs w:val="24"/>
          <w:lang w:val="ru-RU"/>
        </w:rPr>
        <w:t xml:space="preserve">открытому </w:t>
      </w:r>
      <w:r w:rsidRPr="00A644C4">
        <w:rPr>
          <w:sz w:val="24"/>
          <w:szCs w:val="24"/>
        </w:rPr>
        <w:t xml:space="preserve">запросу предложений). Порядок проведения </w:t>
      </w:r>
      <w:r w:rsidR="00054FF1" w:rsidRPr="00A644C4">
        <w:rPr>
          <w:sz w:val="24"/>
          <w:szCs w:val="24"/>
          <w:lang w:val="ru-RU"/>
        </w:rPr>
        <w:t xml:space="preserve"> открытого </w:t>
      </w:r>
      <w:r w:rsidRPr="00A644C4">
        <w:rPr>
          <w:sz w:val="24"/>
          <w:szCs w:val="24"/>
        </w:rPr>
        <w:t xml:space="preserve">запроса предложений и участия в нем, а также инструкции по подготовке Предложений, приведены в разделе 3. </w:t>
      </w:r>
      <w:bookmarkEnd w:id="4"/>
      <w:r w:rsidR="00215D64" w:rsidRPr="00A644C4">
        <w:rPr>
          <w:sz w:val="24"/>
          <w:szCs w:val="24"/>
          <w:lang w:val="ru-RU"/>
        </w:rPr>
        <w:t>Проект договора приведен в разделе 4.</w:t>
      </w:r>
      <w:r w:rsidR="000164BC" w:rsidRPr="00A644C4">
        <w:rPr>
          <w:color w:val="auto"/>
          <w:sz w:val="24"/>
          <w:szCs w:val="24"/>
          <w:lang w:val="ru-RU"/>
        </w:rPr>
        <w:t xml:space="preserve"> Фор</w:t>
      </w:r>
      <w:r w:rsidR="008F2032" w:rsidRPr="00A644C4">
        <w:rPr>
          <w:color w:val="auto"/>
          <w:sz w:val="24"/>
          <w:szCs w:val="24"/>
          <w:lang w:val="ru-RU"/>
        </w:rPr>
        <w:t>ма заявки на участие в разделе 6</w:t>
      </w:r>
      <w:r w:rsidR="000164BC" w:rsidRPr="00A644C4">
        <w:rPr>
          <w:color w:val="auto"/>
          <w:sz w:val="24"/>
          <w:szCs w:val="24"/>
          <w:lang w:val="ru-RU"/>
        </w:rPr>
        <w:t xml:space="preserve">. </w:t>
      </w:r>
      <w:r w:rsidR="00005F26" w:rsidRPr="00A644C4">
        <w:rPr>
          <w:color w:val="auto"/>
          <w:sz w:val="24"/>
          <w:szCs w:val="24"/>
          <w:lang w:val="ru-RU"/>
        </w:rPr>
        <w:t xml:space="preserve"> Порядок, критерии оценки и сопоставления заявок в </w:t>
      </w:r>
      <w:r w:rsidR="00292E09" w:rsidRPr="00A644C4">
        <w:rPr>
          <w:color w:val="auto"/>
          <w:sz w:val="24"/>
          <w:szCs w:val="24"/>
          <w:lang w:val="ru-RU"/>
        </w:rPr>
        <w:t xml:space="preserve">разделе </w:t>
      </w:r>
      <w:r w:rsidR="008F2032" w:rsidRPr="00A644C4">
        <w:rPr>
          <w:color w:val="auto"/>
          <w:sz w:val="24"/>
          <w:szCs w:val="24"/>
          <w:lang w:val="ru-RU"/>
        </w:rPr>
        <w:t>7</w:t>
      </w:r>
      <w:r w:rsidR="00005F26" w:rsidRPr="00A644C4">
        <w:rPr>
          <w:color w:val="auto"/>
          <w:sz w:val="24"/>
          <w:szCs w:val="24"/>
          <w:lang w:val="ru-RU"/>
        </w:rPr>
        <w:t>.</w:t>
      </w:r>
    </w:p>
    <w:p w:rsidR="00154139" w:rsidRPr="00A644C4"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A644C4">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A644C4">
        <w:rPr>
          <w:sz w:val="24"/>
          <w:szCs w:val="24"/>
        </w:rPr>
        <w:t>но</w:t>
      </w:r>
      <w:proofErr w:type="gramEnd"/>
      <w:r w:rsidRPr="00A644C4">
        <w:rPr>
          <w:sz w:val="24"/>
          <w:szCs w:val="24"/>
        </w:rPr>
        <w:t xml:space="preserve"> не ограничиваясь), в Техническое задание (раздел 2), в требования к Участникам и порядку подтверждения со</w:t>
      </w:r>
      <w:r w:rsidR="00A644C4">
        <w:rPr>
          <w:sz w:val="24"/>
          <w:szCs w:val="24"/>
        </w:rPr>
        <w:t>ответствия этим требованиям (раздел 3</w:t>
      </w:r>
      <w:r w:rsidRPr="00A644C4">
        <w:rPr>
          <w:sz w:val="24"/>
          <w:szCs w:val="24"/>
        </w:rPr>
        <w:t>),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A644C4" w:rsidRPr="002B50E9" w:rsidRDefault="00A644C4" w:rsidP="00A644C4">
      <w:pPr>
        <w:pStyle w:val="33"/>
        <w:keepNext/>
        <w:keepLines/>
        <w:numPr>
          <w:ilvl w:val="0"/>
          <w:numId w:val="1"/>
        </w:numPr>
        <w:shd w:val="clear" w:color="auto" w:fill="auto"/>
        <w:tabs>
          <w:tab w:val="left" w:pos="1334"/>
        </w:tabs>
        <w:spacing w:before="0"/>
        <w:ind w:left="20" w:firstLine="560"/>
        <w:rPr>
          <w:sz w:val="24"/>
          <w:szCs w:val="24"/>
        </w:rPr>
      </w:pPr>
      <w:bookmarkStart w:id="5" w:name="bookmark5"/>
      <w:bookmarkStart w:id="6" w:name="bookmark9"/>
      <w:r w:rsidRPr="002B50E9">
        <w:rPr>
          <w:sz w:val="24"/>
          <w:szCs w:val="24"/>
        </w:rPr>
        <w:t>Правовой статус процедур и документов</w:t>
      </w:r>
      <w:bookmarkEnd w:id="5"/>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1.2.1 Данная процедура</w:t>
      </w:r>
      <w:r>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Pr="00D62BC1">
        <w:rPr>
          <w:sz w:val="24"/>
          <w:szCs w:val="24"/>
          <w:lang w:val="ru-RU"/>
        </w:rPr>
        <w:t xml:space="preserve"> </w:t>
      </w:r>
      <w:r>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w:t>
      </w:r>
      <w:r>
        <w:rPr>
          <w:sz w:val="24"/>
          <w:szCs w:val="24"/>
        </w:rPr>
        <w:t xml:space="preserve">м, являются приглашением </w:t>
      </w:r>
      <w:r>
        <w:rPr>
          <w:sz w:val="24"/>
          <w:szCs w:val="24"/>
          <w:lang w:val="ru-RU"/>
        </w:rPr>
        <w:t xml:space="preserve">подавать предложения (заявки на участие) </w:t>
      </w:r>
      <w:r w:rsidRPr="002B50E9">
        <w:rPr>
          <w:sz w:val="24"/>
          <w:szCs w:val="24"/>
        </w:rPr>
        <w:t>и должны рассматриваться Участниками в соответствии с этим.</w:t>
      </w:r>
    </w:p>
    <w:p w:rsidR="00A644C4" w:rsidRPr="002B50E9" w:rsidRDefault="00A644C4" w:rsidP="00A644C4">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bookmarkStart w:id="7"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7"/>
    </w:p>
    <w:p w:rsidR="00A644C4" w:rsidRPr="002B50E9" w:rsidRDefault="00A644C4" w:rsidP="00A644C4">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A644C4" w:rsidRPr="002B50E9" w:rsidRDefault="00A644C4" w:rsidP="00A644C4">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A644C4" w:rsidRPr="002B50E9" w:rsidRDefault="00A644C4" w:rsidP="00A644C4">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A644C4" w:rsidRPr="002B50E9" w:rsidRDefault="00A644C4" w:rsidP="00A644C4">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A644C4" w:rsidRPr="002B50E9" w:rsidRDefault="00A644C4" w:rsidP="00A644C4">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A644C4" w:rsidRPr="002B50E9" w:rsidRDefault="00A644C4" w:rsidP="00A644C4">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A644C4" w:rsidRPr="002B50E9" w:rsidRDefault="00A644C4" w:rsidP="00A644C4">
      <w:pPr>
        <w:pStyle w:val="33"/>
        <w:keepNext/>
        <w:keepLines/>
        <w:shd w:val="clear" w:color="auto" w:fill="auto"/>
        <w:spacing w:before="0"/>
        <w:ind w:left="20" w:firstLine="560"/>
        <w:rPr>
          <w:sz w:val="24"/>
          <w:szCs w:val="24"/>
        </w:rPr>
      </w:pPr>
      <w:bookmarkStart w:id="8" w:name="bookmark7"/>
      <w:r w:rsidRPr="002B50E9">
        <w:rPr>
          <w:sz w:val="24"/>
          <w:szCs w:val="24"/>
        </w:rPr>
        <w:t>1.3 Обжалование</w:t>
      </w:r>
      <w:bookmarkEnd w:id="8"/>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Pr="002B50E9">
        <w:rPr>
          <w:sz w:val="24"/>
          <w:szCs w:val="24"/>
          <w:lang w:val="ru-RU"/>
        </w:rPr>
        <w:t>П</w:t>
      </w:r>
      <w:r w:rsidRPr="002B50E9">
        <w:rPr>
          <w:sz w:val="24"/>
          <w:szCs w:val="24"/>
        </w:rPr>
        <w:t>АО «</w:t>
      </w:r>
      <w:proofErr w:type="spellStart"/>
      <w:r w:rsidRPr="002B50E9">
        <w:rPr>
          <w:sz w:val="24"/>
          <w:szCs w:val="24"/>
          <w:lang w:val="ru-RU"/>
        </w:rPr>
        <w:t>Ставропольэнергосбыт</w:t>
      </w:r>
      <w:proofErr w:type="spellEnd"/>
      <w:r w:rsidRPr="002B50E9">
        <w:rPr>
          <w:sz w:val="24"/>
          <w:szCs w:val="24"/>
        </w:rPr>
        <w:t>». О получении заявления о рассмотрении разногласий ответственный секретарь ЗК незамедлительно уведомляет председателя комиссии, проводящей закупку. На время рассмотрения разногласий в 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A644C4" w:rsidRPr="002B50E9" w:rsidRDefault="00A644C4" w:rsidP="00A644C4">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 и лиц, производивших закупку, ЗК заказчика в течение 10 дней со дня получения таких разногласий выносит письменное решение, которое должно содержать:</w:t>
      </w:r>
    </w:p>
    <w:p w:rsidR="00A644C4" w:rsidRPr="002B50E9" w:rsidRDefault="00A644C4" w:rsidP="00A644C4">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A644C4" w:rsidRPr="002B50E9" w:rsidRDefault="00A644C4" w:rsidP="00A644C4">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A644C4" w:rsidRPr="002B50E9" w:rsidRDefault="00A644C4" w:rsidP="00A644C4">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Pr="002B50E9">
        <w:rPr>
          <w:sz w:val="24"/>
          <w:szCs w:val="24"/>
        </w:rPr>
        <w:t>ЗК вправе принять одно или несколько из следующих решений:</w:t>
      </w:r>
    </w:p>
    <w:p w:rsidR="00A644C4" w:rsidRPr="002B50E9" w:rsidRDefault="00A644C4" w:rsidP="00A644C4">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w:t>
      </w:r>
    </w:p>
    <w:p w:rsidR="00A644C4" w:rsidRPr="002B50E9" w:rsidRDefault="00A644C4" w:rsidP="00A644C4">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A644C4" w:rsidRPr="002B50E9" w:rsidRDefault="00A644C4" w:rsidP="00A644C4">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ЗК заказчика, могут разрешаться</w:t>
      </w:r>
      <w:r w:rsidRPr="002B50E9">
        <w:rPr>
          <w:sz w:val="24"/>
          <w:szCs w:val="24"/>
          <w:lang w:val="ru-RU"/>
        </w:rPr>
        <w:t xml:space="preserve"> путем обращения  в Центральную Конкурсную Комиссию (ЦКК) общества</w:t>
      </w:r>
      <w:r w:rsidRPr="002B50E9">
        <w:rPr>
          <w:sz w:val="24"/>
          <w:szCs w:val="24"/>
        </w:rPr>
        <w:t>.</w:t>
      </w:r>
    </w:p>
    <w:p w:rsidR="00A644C4" w:rsidRPr="002B50E9" w:rsidRDefault="00A644C4" w:rsidP="00A644C4">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lastRenderedPageBreak/>
        <w:t xml:space="preserve"> </w:t>
      </w:r>
      <w:proofErr w:type="gramStart"/>
      <w:r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A644C4" w:rsidRPr="002B50E9" w:rsidRDefault="00A644C4" w:rsidP="00A644C4">
      <w:pPr>
        <w:pStyle w:val="33"/>
        <w:keepNext/>
        <w:keepLines/>
        <w:shd w:val="clear" w:color="auto" w:fill="auto"/>
        <w:spacing w:before="0"/>
        <w:ind w:left="20" w:firstLine="560"/>
        <w:rPr>
          <w:sz w:val="24"/>
          <w:szCs w:val="24"/>
        </w:rPr>
      </w:pPr>
      <w:bookmarkStart w:id="9" w:name="bookmark8"/>
      <w:r w:rsidRPr="002B50E9">
        <w:rPr>
          <w:sz w:val="24"/>
          <w:szCs w:val="24"/>
        </w:rPr>
        <w:t>1.4</w:t>
      </w:r>
      <w:proofErr w:type="gramStart"/>
      <w:r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9"/>
    </w:p>
    <w:p w:rsidR="00A644C4" w:rsidRPr="002B50E9" w:rsidRDefault="00A644C4" w:rsidP="00A644C4">
      <w:pPr>
        <w:pStyle w:val="6"/>
        <w:numPr>
          <w:ilvl w:val="0"/>
          <w:numId w:val="5"/>
        </w:numPr>
        <w:shd w:val="clear" w:color="auto" w:fill="auto"/>
        <w:tabs>
          <w:tab w:val="left" w:pos="1148"/>
        </w:tabs>
        <w:spacing w:before="0"/>
        <w:ind w:left="20" w:right="20" w:firstLine="560"/>
        <w:jc w:val="both"/>
        <w:rPr>
          <w:sz w:val="24"/>
          <w:szCs w:val="24"/>
        </w:rPr>
      </w:pPr>
      <w:r>
        <w:rPr>
          <w:sz w:val="24"/>
          <w:szCs w:val="24"/>
          <w:lang w:val="ru-RU"/>
        </w:rPr>
        <w:t>Участник</w:t>
      </w:r>
      <w:r w:rsidRPr="002B50E9">
        <w:rPr>
          <w:sz w:val="24"/>
          <w:szCs w:val="24"/>
        </w:rPr>
        <w:t xml:space="preserve"> самостоятельно несет все расходы, связанные с по</w:t>
      </w:r>
      <w:r>
        <w:rPr>
          <w:sz w:val="24"/>
          <w:szCs w:val="24"/>
        </w:rPr>
        <w:t>дготовкой и подачей Предложения</w:t>
      </w:r>
      <w:r>
        <w:rPr>
          <w:sz w:val="24"/>
          <w:szCs w:val="24"/>
          <w:lang w:val="ru-RU"/>
        </w:rPr>
        <w:t xml:space="preserve"> (заявки на участие)</w:t>
      </w:r>
      <w:r w:rsidRPr="002B50E9">
        <w:rPr>
          <w:sz w:val="24"/>
          <w:szCs w:val="24"/>
        </w:rPr>
        <w:t>.</w:t>
      </w:r>
    </w:p>
    <w:p w:rsidR="00A644C4" w:rsidRPr="002B50E9" w:rsidRDefault="00A644C4" w:rsidP="00A644C4">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w:t>
      </w:r>
      <w:r>
        <w:rPr>
          <w:sz w:val="24"/>
          <w:szCs w:val="24"/>
        </w:rPr>
        <w:t xml:space="preserve">тносительно всех полученных от </w:t>
      </w:r>
      <w:r>
        <w:rPr>
          <w:sz w:val="24"/>
          <w:szCs w:val="24"/>
          <w:lang w:val="ru-RU"/>
        </w:rPr>
        <w:t>у</w:t>
      </w:r>
      <w:r w:rsidRPr="002B50E9">
        <w:rPr>
          <w:sz w:val="24"/>
          <w:szCs w:val="24"/>
        </w:rPr>
        <w:t>частников сведений, в том числе содержащихся в Предложениях. Предост</w:t>
      </w:r>
      <w:r>
        <w:rPr>
          <w:sz w:val="24"/>
          <w:szCs w:val="24"/>
        </w:rPr>
        <w:t xml:space="preserve">авление этой информации другим </w:t>
      </w:r>
      <w:r>
        <w:rPr>
          <w:sz w:val="24"/>
          <w:szCs w:val="24"/>
          <w:lang w:val="ru-RU"/>
        </w:rPr>
        <w:t>у</w:t>
      </w:r>
      <w:r w:rsidRPr="002B50E9">
        <w:rPr>
          <w:sz w:val="24"/>
          <w:szCs w:val="24"/>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w:t>
      </w:r>
      <w:r w:rsidR="00335043">
        <w:rPr>
          <w:sz w:val="24"/>
          <w:szCs w:val="24"/>
          <w:lang w:val="ru-RU"/>
        </w:rPr>
        <w:t xml:space="preserve">открытому </w:t>
      </w:r>
      <w:r w:rsidRPr="002B50E9">
        <w:rPr>
          <w:sz w:val="24"/>
          <w:szCs w:val="24"/>
        </w:rPr>
        <w:t>запросу предложений.</w:t>
      </w:r>
    </w:p>
    <w:p w:rsidR="009E0D0C" w:rsidRPr="00A644C4" w:rsidRDefault="009E0D0C">
      <w:pPr>
        <w:pStyle w:val="25"/>
        <w:shd w:val="clear" w:color="auto" w:fill="auto"/>
        <w:ind w:right="20" w:firstLine="540"/>
        <w:rPr>
          <w:sz w:val="24"/>
          <w:szCs w:val="24"/>
        </w:rPr>
      </w:pPr>
    </w:p>
    <w:p w:rsidR="00B674E0" w:rsidRPr="00A644C4" w:rsidRDefault="00B674E0">
      <w:pPr>
        <w:pStyle w:val="25"/>
        <w:shd w:val="clear" w:color="auto" w:fill="auto"/>
        <w:ind w:right="20" w:firstLine="540"/>
        <w:rPr>
          <w:sz w:val="24"/>
          <w:szCs w:val="24"/>
          <w:lang w:val="ru-RU"/>
        </w:rPr>
      </w:pPr>
    </w:p>
    <w:p w:rsidR="00792432" w:rsidRDefault="00792432">
      <w:pPr>
        <w:pStyle w:val="25"/>
        <w:shd w:val="clear" w:color="auto" w:fill="auto"/>
        <w:ind w:right="20" w:firstLine="540"/>
        <w:rPr>
          <w:lang w:val="ru-RU"/>
        </w:rPr>
      </w:pPr>
    </w:p>
    <w:p w:rsidR="00792432" w:rsidRDefault="00792432">
      <w:pPr>
        <w:pStyle w:val="25"/>
        <w:shd w:val="clear" w:color="auto" w:fill="auto"/>
        <w:ind w:right="20" w:firstLine="540"/>
        <w:rPr>
          <w:lang w:val="ru-RU"/>
        </w:rPr>
      </w:pPr>
    </w:p>
    <w:p w:rsidR="00792432" w:rsidRDefault="00792432">
      <w:pPr>
        <w:pStyle w:val="25"/>
        <w:shd w:val="clear" w:color="auto" w:fill="auto"/>
        <w:ind w:right="20" w:firstLine="540"/>
        <w:rPr>
          <w:lang w:val="ru-RU"/>
        </w:rPr>
      </w:pPr>
    </w:p>
    <w:p w:rsidR="00792432" w:rsidRDefault="00792432">
      <w:pPr>
        <w:pStyle w:val="25"/>
        <w:shd w:val="clear" w:color="auto" w:fill="auto"/>
        <w:ind w:right="20" w:firstLine="540"/>
        <w:rPr>
          <w:lang w:val="ru-RU"/>
        </w:rPr>
      </w:pPr>
    </w:p>
    <w:p w:rsidR="00DE2D1F" w:rsidRDefault="00DE2D1F">
      <w:pPr>
        <w:pStyle w:val="25"/>
        <w:shd w:val="clear" w:color="auto" w:fill="auto"/>
        <w:ind w:right="20" w:firstLine="540"/>
        <w:rPr>
          <w:lang w:val="ru-RU"/>
        </w:rPr>
      </w:pPr>
    </w:p>
    <w:p w:rsidR="00196CCB" w:rsidRDefault="00196CCB"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A644C4" w:rsidRDefault="00A644C4" w:rsidP="00B802E6">
      <w:pPr>
        <w:pStyle w:val="25"/>
        <w:shd w:val="clear" w:color="auto" w:fill="auto"/>
        <w:ind w:right="20" w:firstLine="540"/>
        <w:rPr>
          <w:sz w:val="36"/>
          <w:szCs w:val="36"/>
          <w:lang w:val="ru-RU"/>
        </w:rPr>
      </w:pPr>
    </w:p>
    <w:p w:rsidR="00BD6A26" w:rsidRDefault="00BD6A26" w:rsidP="00BD6A26">
      <w:pPr>
        <w:spacing w:after="60"/>
        <w:jc w:val="center"/>
        <w:rPr>
          <w:rFonts w:ascii="Times New Roman" w:eastAsia="Times New Roman" w:hAnsi="Times New Roman" w:cs="Times New Roman"/>
          <w:b/>
          <w:color w:val="auto"/>
          <w:sz w:val="26"/>
          <w:szCs w:val="26"/>
          <w:lang w:val="ru-RU"/>
        </w:rPr>
      </w:pPr>
      <w:bookmarkStart w:id="10" w:name="bookmark10"/>
      <w:bookmarkEnd w:id="6"/>
    </w:p>
    <w:p w:rsidR="00BD6A26" w:rsidRDefault="00BD6A26" w:rsidP="00BD6A26">
      <w:pPr>
        <w:spacing w:after="60"/>
        <w:jc w:val="center"/>
        <w:rPr>
          <w:rFonts w:ascii="Times New Roman" w:eastAsia="Times New Roman" w:hAnsi="Times New Roman" w:cs="Times New Roman"/>
          <w:b/>
          <w:color w:val="auto"/>
          <w:sz w:val="26"/>
          <w:szCs w:val="26"/>
          <w:lang w:val="ru-RU"/>
        </w:rPr>
      </w:pPr>
    </w:p>
    <w:p w:rsidR="00BD6A26" w:rsidRPr="00BD6A26" w:rsidRDefault="00BD6A26" w:rsidP="00BD6A26">
      <w:pPr>
        <w:spacing w:after="60"/>
        <w:jc w:val="center"/>
        <w:rPr>
          <w:rFonts w:ascii="Times New Roman" w:eastAsia="Times New Roman" w:hAnsi="Times New Roman" w:cs="Times New Roman"/>
          <w:b/>
          <w:color w:val="auto"/>
          <w:sz w:val="26"/>
          <w:szCs w:val="26"/>
          <w:lang w:val="ru-RU"/>
        </w:rPr>
      </w:pPr>
      <w:r>
        <w:rPr>
          <w:rFonts w:ascii="Times New Roman" w:eastAsia="Times New Roman" w:hAnsi="Times New Roman" w:cs="Times New Roman"/>
          <w:b/>
          <w:color w:val="auto"/>
          <w:sz w:val="26"/>
          <w:szCs w:val="26"/>
          <w:lang w:val="ru-RU"/>
        </w:rPr>
        <w:lastRenderedPageBreak/>
        <w:t xml:space="preserve">2. </w:t>
      </w:r>
      <w:r w:rsidRPr="00BD6A26">
        <w:rPr>
          <w:rFonts w:ascii="Times New Roman" w:eastAsia="Times New Roman" w:hAnsi="Times New Roman" w:cs="Times New Roman"/>
          <w:b/>
          <w:color w:val="auto"/>
          <w:sz w:val="26"/>
          <w:szCs w:val="26"/>
          <w:lang w:val="ru-RU"/>
        </w:rPr>
        <w:t>ТЕХНИЧЕСКОЕ ЗАДАНИЕ</w:t>
      </w:r>
    </w:p>
    <w:p w:rsidR="00BD6A26" w:rsidRPr="00BD6A26" w:rsidRDefault="00BD6A26" w:rsidP="00BD6A26">
      <w:pPr>
        <w:jc w:val="center"/>
        <w:rPr>
          <w:rFonts w:ascii="Times New Roman" w:eastAsia="Times New Roman" w:hAnsi="Times New Roman" w:cs="Times New Roman"/>
          <w:b/>
          <w:color w:val="auto"/>
          <w:sz w:val="26"/>
          <w:szCs w:val="26"/>
          <w:lang w:val="ru-RU" w:eastAsia="en-US"/>
        </w:rPr>
      </w:pPr>
      <w:r w:rsidRPr="00BD6A26">
        <w:rPr>
          <w:rFonts w:ascii="Times New Roman" w:eastAsia="Calibri" w:hAnsi="Times New Roman" w:cs="Times New Roman"/>
          <w:b/>
          <w:color w:val="auto"/>
          <w:sz w:val="26"/>
          <w:szCs w:val="26"/>
          <w:lang w:val="ru-RU" w:eastAsia="en-US"/>
        </w:rPr>
        <w:t>на оказание юридических услуг (услуг адвоката)</w:t>
      </w:r>
      <w:r w:rsidRPr="00BD6A26">
        <w:rPr>
          <w:rFonts w:ascii="Times New Roman" w:eastAsia="Times New Roman" w:hAnsi="Times New Roman" w:cs="Times New Roman"/>
          <w:b/>
          <w:color w:val="auto"/>
          <w:sz w:val="26"/>
          <w:szCs w:val="26"/>
          <w:lang w:val="ru-RU" w:eastAsia="en-US"/>
        </w:rPr>
        <w:t xml:space="preserve"> </w:t>
      </w:r>
    </w:p>
    <w:p w:rsidR="00BD6A26" w:rsidRPr="00BD6A26" w:rsidRDefault="00BD6A26" w:rsidP="00BD6A26">
      <w:pPr>
        <w:jc w:val="both"/>
        <w:rPr>
          <w:rFonts w:ascii="Times New Roman" w:eastAsia="Times New Roman" w:hAnsi="Times New Roman" w:cs="Times New Roman"/>
          <w:color w:val="auto"/>
          <w:lang w:val="ru-RU"/>
        </w:rPr>
      </w:pPr>
    </w:p>
    <w:p w:rsidR="00960893" w:rsidRPr="00960893" w:rsidRDefault="00960893" w:rsidP="00960893">
      <w:pPr>
        <w:ind w:firstLine="720"/>
        <w:jc w:val="both"/>
        <w:rPr>
          <w:rFonts w:ascii="Times New Roman" w:eastAsia="Times New Roman" w:hAnsi="Times New Roman" w:cs="Times New Roman"/>
          <w:color w:val="auto"/>
          <w:lang w:val="ru-RU"/>
        </w:rPr>
      </w:pPr>
      <w:r w:rsidRPr="00960893">
        <w:rPr>
          <w:rFonts w:ascii="Times New Roman" w:eastAsia="Times New Roman" w:hAnsi="Times New Roman" w:cs="Times New Roman"/>
          <w:b/>
          <w:color w:val="auto"/>
          <w:lang w:val="ru-RU"/>
        </w:rPr>
        <w:t>1. Заказчик</w:t>
      </w:r>
      <w:r w:rsidRPr="00960893">
        <w:rPr>
          <w:rFonts w:ascii="Times New Roman" w:eastAsia="Times New Roman" w:hAnsi="Times New Roman" w:cs="Times New Roman"/>
          <w:color w:val="auto"/>
          <w:lang w:val="ru-RU"/>
        </w:rPr>
        <w:t>: ПАО «</w:t>
      </w:r>
      <w:proofErr w:type="spellStart"/>
      <w:r w:rsidRPr="00960893">
        <w:rPr>
          <w:rFonts w:ascii="Times New Roman" w:eastAsia="Times New Roman" w:hAnsi="Times New Roman" w:cs="Times New Roman"/>
          <w:color w:val="auto"/>
          <w:lang w:val="ru-RU"/>
        </w:rPr>
        <w:t>Ставропольэнергосбыт</w:t>
      </w:r>
      <w:proofErr w:type="spellEnd"/>
      <w:r w:rsidRPr="00960893">
        <w:rPr>
          <w:rFonts w:ascii="Times New Roman" w:eastAsia="Times New Roman" w:hAnsi="Times New Roman" w:cs="Times New Roman"/>
          <w:color w:val="auto"/>
          <w:lang w:val="ru-RU"/>
        </w:rPr>
        <w:t>»</w:t>
      </w:r>
    </w:p>
    <w:p w:rsidR="00960893" w:rsidRPr="00960893" w:rsidRDefault="00960893" w:rsidP="00960893">
      <w:pPr>
        <w:jc w:val="both"/>
        <w:rPr>
          <w:rFonts w:ascii="Times New Roman" w:eastAsia="Times New Roman" w:hAnsi="Times New Roman" w:cs="Times New Roman"/>
          <w:color w:val="auto"/>
          <w:lang w:val="ru-RU"/>
        </w:rPr>
      </w:pPr>
    </w:p>
    <w:p w:rsidR="00960893" w:rsidRPr="00960893" w:rsidRDefault="00960893" w:rsidP="00960893">
      <w:pPr>
        <w:ind w:firstLine="720"/>
        <w:jc w:val="both"/>
        <w:rPr>
          <w:rFonts w:ascii="Times New Roman" w:eastAsia="Times New Roman" w:hAnsi="Times New Roman" w:cs="Times New Roman"/>
          <w:color w:val="auto"/>
          <w:lang w:val="ru-RU"/>
        </w:rPr>
      </w:pPr>
      <w:r w:rsidRPr="00960893">
        <w:rPr>
          <w:rFonts w:ascii="Times New Roman" w:eastAsia="Times New Roman" w:hAnsi="Times New Roman" w:cs="Times New Roman"/>
          <w:b/>
          <w:color w:val="auto"/>
          <w:lang w:val="ru-RU"/>
        </w:rPr>
        <w:t>2. Наименование услуги</w:t>
      </w:r>
      <w:r w:rsidRPr="00960893">
        <w:rPr>
          <w:rFonts w:ascii="Times New Roman" w:eastAsia="Times New Roman" w:hAnsi="Times New Roman" w:cs="Times New Roman"/>
          <w:color w:val="auto"/>
          <w:lang w:val="ru-RU"/>
        </w:rPr>
        <w:t>: оказание юридических услуг.</w:t>
      </w:r>
    </w:p>
    <w:p w:rsidR="00960893" w:rsidRPr="00960893" w:rsidRDefault="00960893" w:rsidP="00960893">
      <w:pPr>
        <w:ind w:firstLine="720"/>
        <w:jc w:val="both"/>
        <w:rPr>
          <w:rFonts w:ascii="Times New Roman" w:eastAsia="Times New Roman" w:hAnsi="Times New Roman" w:cs="Times New Roman"/>
          <w:color w:val="auto"/>
          <w:lang w:val="ru-RU"/>
        </w:rPr>
      </w:pPr>
    </w:p>
    <w:p w:rsidR="00960893" w:rsidRPr="00960893" w:rsidRDefault="00960893" w:rsidP="00960893">
      <w:pPr>
        <w:ind w:firstLine="720"/>
        <w:jc w:val="both"/>
        <w:rPr>
          <w:rFonts w:ascii="Times New Roman" w:eastAsia="Times New Roman" w:hAnsi="Times New Roman" w:cs="Times New Roman"/>
          <w:color w:val="auto"/>
          <w:lang w:val="ru-RU"/>
        </w:rPr>
      </w:pPr>
      <w:r w:rsidRPr="00960893">
        <w:rPr>
          <w:rFonts w:ascii="Times New Roman" w:eastAsia="Times New Roman" w:hAnsi="Times New Roman" w:cs="Times New Roman"/>
          <w:b/>
          <w:color w:val="auto"/>
          <w:lang w:val="ru-RU"/>
        </w:rPr>
        <w:t xml:space="preserve">3.Срок оказания услуг: </w:t>
      </w:r>
      <w:r w:rsidRPr="00960893">
        <w:rPr>
          <w:rFonts w:ascii="Times New Roman" w:eastAsia="Times New Roman" w:hAnsi="Times New Roman" w:cs="Times New Roman"/>
          <w:color w:val="auto"/>
          <w:lang w:val="ru-RU"/>
        </w:rPr>
        <w:t>вступивший в законную силу судебный акт по рассмотрению судом обособленных споров в рамках дела № А63-329/2021 о привлечении контролирующих акционерное общество «Теплосеть» г. Невинномысск (ОГРН 1102648001114) лиц к субсидиарной ответственности.</w:t>
      </w:r>
    </w:p>
    <w:p w:rsidR="00960893" w:rsidRPr="00960893" w:rsidRDefault="00960893" w:rsidP="00960893">
      <w:pPr>
        <w:ind w:firstLine="720"/>
        <w:jc w:val="both"/>
        <w:rPr>
          <w:rFonts w:ascii="Times New Roman" w:eastAsia="Times New Roman" w:hAnsi="Times New Roman" w:cs="Times New Roman"/>
          <w:color w:val="auto"/>
          <w:lang w:val="ru-RU"/>
        </w:rPr>
      </w:pPr>
    </w:p>
    <w:p w:rsidR="00960893" w:rsidRPr="00960893" w:rsidRDefault="00960893" w:rsidP="00960893">
      <w:pPr>
        <w:ind w:firstLine="720"/>
        <w:jc w:val="both"/>
        <w:rPr>
          <w:rFonts w:ascii="Times New Roman" w:eastAsia="Times New Roman" w:hAnsi="Times New Roman" w:cs="Times New Roman"/>
          <w:color w:val="auto"/>
          <w:lang w:val="ru-RU"/>
        </w:rPr>
      </w:pPr>
      <w:r w:rsidRPr="00960893">
        <w:rPr>
          <w:rFonts w:ascii="Times New Roman" w:eastAsia="Times New Roman" w:hAnsi="Times New Roman" w:cs="Times New Roman"/>
          <w:b/>
          <w:color w:val="auto"/>
          <w:lang w:val="ru-RU"/>
        </w:rPr>
        <w:t>4. Цель оказываемых услуг</w:t>
      </w:r>
      <w:r w:rsidRPr="00960893">
        <w:rPr>
          <w:rFonts w:ascii="Times New Roman" w:eastAsia="Times New Roman" w:hAnsi="Times New Roman" w:cs="Times New Roman"/>
          <w:color w:val="auto"/>
          <w:lang w:val="ru-RU"/>
        </w:rPr>
        <w:t>: правовая помощь по подготовке правовой позиции, процессуальных документов представлению интересов ПАО «</w:t>
      </w:r>
      <w:proofErr w:type="spellStart"/>
      <w:r w:rsidRPr="00960893">
        <w:rPr>
          <w:rFonts w:ascii="Times New Roman" w:eastAsia="Times New Roman" w:hAnsi="Times New Roman" w:cs="Times New Roman"/>
          <w:color w:val="auto"/>
          <w:lang w:val="ru-RU"/>
        </w:rPr>
        <w:t>Ставропольэнергосбыт</w:t>
      </w:r>
      <w:proofErr w:type="spellEnd"/>
      <w:r w:rsidRPr="00960893">
        <w:rPr>
          <w:rFonts w:ascii="Times New Roman" w:eastAsia="Times New Roman" w:hAnsi="Times New Roman" w:cs="Times New Roman"/>
          <w:color w:val="auto"/>
          <w:lang w:val="ru-RU"/>
        </w:rPr>
        <w:t xml:space="preserve">» в Арбитражных судах по рассмотрению судом обособленных споров в рамках дела № А63-329/2021о привлечении контролирующих акционерное общество «Теплосеть» г. Невинномысск (ОГРН 1102648001114) лиц к субсидиарной ответственности. </w:t>
      </w:r>
    </w:p>
    <w:p w:rsidR="00960893" w:rsidRPr="00960893" w:rsidRDefault="00960893" w:rsidP="00960893">
      <w:pPr>
        <w:jc w:val="both"/>
        <w:rPr>
          <w:rFonts w:ascii="Times New Roman" w:eastAsia="Times New Roman" w:hAnsi="Times New Roman" w:cs="Times New Roman"/>
          <w:color w:val="auto"/>
          <w:lang w:val="ru-RU"/>
        </w:rPr>
      </w:pP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b/>
          <w:color w:val="auto"/>
          <w:lang w:val="ru-RU"/>
        </w:rPr>
        <w:t>5. Краткое описание оказываемых</w:t>
      </w:r>
      <w:r w:rsidRPr="00960893">
        <w:rPr>
          <w:rFonts w:ascii="Times New Roman" w:eastAsia="Times New Roman" w:hAnsi="Times New Roman" w:cs="Times New Roman"/>
          <w:color w:val="auto"/>
          <w:lang w:val="ru-RU"/>
        </w:rPr>
        <w:t xml:space="preserve"> </w:t>
      </w:r>
      <w:r w:rsidRPr="00960893">
        <w:rPr>
          <w:rFonts w:ascii="Times New Roman" w:eastAsia="Times New Roman" w:hAnsi="Times New Roman" w:cs="Times New Roman"/>
          <w:b/>
          <w:color w:val="auto"/>
          <w:lang w:val="ru-RU"/>
        </w:rPr>
        <w:t>услуг</w:t>
      </w:r>
      <w:r w:rsidRPr="00960893">
        <w:rPr>
          <w:rFonts w:ascii="Times New Roman" w:eastAsia="Times New Roman" w:hAnsi="Times New Roman" w:cs="Times New Roman"/>
          <w:color w:val="auto"/>
          <w:lang w:val="ru-RU"/>
        </w:rPr>
        <w:t xml:space="preserve">: </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Разработка правовой позиции по делу №</w:t>
      </w:r>
      <w:r w:rsidRPr="00960893">
        <w:rPr>
          <w:rFonts w:asciiTheme="minorHAnsi" w:eastAsiaTheme="minorHAnsi" w:hAnsiTheme="minorHAnsi" w:cstheme="minorBidi"/>
          <w:color w:val="auto"/>
          <w:lang w:val="ru-RU" w:eastAsia="en-US"/>
        </w:rPr>
        <w:t xml:space="preserve"> </w:t>
      </w:r>
      <w:r w:rsidRPr="00960893">
        <w:rPr>
          <w:rFonts w:ascii="Times New Roman" w:eastAsia="Times New Roman" w:hAnsi="Times New Roman" w:cs="Times New Roman"/>
          <w:color w:val="auto"/>
          <w:lang w:val="ru-RU"/>
        </w:rPr>
        <w:t>А63-329/2021;</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Подготовка проектов соответствующих  процессуальных документов (отзывы, пояснения, ходатайства, жалобы и пр.) для последующего оформления и передачи в судебные органы;</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Осуществление консультирования по вопросам действующего законодательства, в связи с разрешением спора по делу № А63-329/2021;</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Осуществление консультирования в рамках дела № А63-329/2021 на предмет оценки правомерности действий (бездействия) конкурсного управляющего АО «Теплосеть» г. Невинномысск и его кредиторов.</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xml:space="preserve">- Анализ  судебной практики по аналогичным спорам; </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-Соблюдение конфиденциальности всех поручений ПАО «</w:t>
      </w:r>
      <w:proofErr w:type="spellStart"/>
      <w:r w:rsidRPr="00960893">
        <w:rPr>
          <w:rFonts w:ascii="Times New Roman" w:eastAsia="Times New Roman" w:hAnsi="Times New Roman" w:cs="Times New Roman"/>
          <w:color w:val="auto"/>
          <w:lang w:val="ru-RU"/>
        </w:rPr>
        <w:t>Ставропольэнергосбыт</w:t>
      </w:r>
      <w:proofErr w:type="spellEnd"/>
      <w:r w:rsidRPr="00960893">
        <w:rPr>
          <w:rFonts w:ascii="Times New Roman" w:eastAsia="Times New Roman" w:hAnsi="Times New Roman" w:cs="Times New Roman"/>
          <w:color w:val="auto"/>
          <w:lang w:val="ru-RU"/>
        </w:rPr>
        <w:t xml:space="preserve">». </w:t>
      </w:r>
    </w:p>
    <w:p w:rsidR="00960893" w:rsidRPr="00960893" w:rsidRDefault="00960893" w:rsidP="00960893">
      <w:pPr>
        <w:ind w:firstLine="709"/>
        <w:jc w:val="both"/>
        <w:rPr>
          <w:rFonts w:ascii="Times New Roman" w:eastAsia="Times New Roman" w:hAnsi="Times New Roman" w:cs="Times New Roman"/>
          <w:color w:val="auto"/>
          <w:lang w:val="ru-RU"/>
        </w:rPr>
      </w:pPr>
    </w:p>
    <w:p w:rsidR="00960893" w:rsidRPr="00960893" w:rsidRDefault="00960893" w:rsidP="00960893">
      <w:pPr>
        <w:ind w:firstLine="709"/>
        <w:jc w:val="both"/>
        <w:rPr>
          <w:rFonts w:ascii="Times New Roman" w:eastAsia="Times New Roman" w:hAnsi="Times New Roman" w:cs="Times New Roman"/>
          <w:b/>
          <w:color w:val="auto"/>
          <w:lang w:val="ru-RU"/>
        </w:rPr>
      </w:pPr>
      <w:r w:rsidRPr="00960893">
        <w:rPr>
          <w:rFonts w:ascii="Times New Roman" w:eastAsia="Times New Roman" w:hAnsi="Times New Roman" w:cs="Times New Roman"/>
          <w:b/>
          <w:color w:val="auto"/>
          <w:lang w:val="ru-RU"/>
        </w:rPr>
        <w:t>6. Требования к квалификации:</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осуществление правовой деятельности не менее 10 лет;</w:t>
      </w:r>
    </w:p>
    <w:p w:rsidR="00960893" w:rsidRPr="00960893" w:rsidRDefault="00960893" w:rsidP="00960893">
      <w:pPr>
        <w:ind w:firstLine="709"/>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положительная практика ведения дел в арбитражных судах РФ.</w:t>
      </w:r>
    </w:p>
    <w:p w:rsidR="00960893" w:rsidRPr="00960893" w:rsidRDefault="00960893" w:rsidP="00960893">
      <w:pPr>
        <w:ind w:left="720"/>
        <w:contextualSpacing/>
        <w:jc w:val="both"/>
        <w:rPr>
          <w:rFonts w:ascii="Times New Roman" w:eastAsia="Times New Roman" w:hAnsi="Times New Roman" w:cs="Times New Roman"/>
          <w:color w:val="auto"/>
          <w:lang w:val="ru-RU"/>
        </w:rPr>
      </w:pPr>
    </w:p>
    <w:p w:rsidR="00960893" w:rsidRPr="00960893" w:rsidRDefault="00960893" w:rsidP="00960893">
      <w:pPr>
        <w:ind w:firstLine="720"/>
        <w:jc w:val="both"/>
        <w:rPr>
          <w:rFonts w:ascii="Times New Roman" w:eastAsia="Times New Roman" w:hAnsi="Times New Roman" w:cs="Times New Roman"/>
          <w:color w:val="auto"/>
          <w:lang w:val="ru-RU"/>
        </w:rPr>
      </w:pPr>
      <w:r w:rsidRPr="00960893">
        <w:rPr>
          <w:rFonts w:ascii="Times New Roman" w:eastAsia="Times New Roman" w:hAnsi="Times New Roman" w:cs="Times New Roman"/>
          <w:b/>
          <w:color w:val="auto"/>
          <w:lang w:val="ru-RU"/>
        </w:rPr>
        <w:t>7. Основные требования к качеству оказываемых услуг</w:t>
      </w:r>
      <w:r w:rsidRPr="00960893">
        <w:rPr>
          <w:rFonts w:ascii="Times New Roman" w:eastAsia="Times New Roman" w:hAnsi="Times New Roman" w:cs="Times New Roman"/>
          <w:color w:val="auto"/>
          <w:lang w:val="ru-RU"/>
        </w:rPr>
        <w:t>: услуги должны быть оказаны своевременно, качественно, с соблюдением всех принятых норм и правил в соответствии с законодательством Российской Федерации. Действия Исполнителя или предлагаемые им мероприятия для защиты Заказчика и представления его интересов должны быть обоснованы с точки зрения их необходимости и достаточности, а также максимально учитывать интересы Заказчика.</w:t>
      </w:r>
    </w:p>
    <w:p w:rsidR="00960893" w:rsidRPr="00960893" w:rsidRDefault="00960893" w:rsidP="00960893">
      <w:pPr>
        <w:ind w:firstLine="720"/>
        <w:jc w:val="both"/>
        <w:rPr>
          <w:rFonts w:ascii="Times New Roman" w:eastAsia="Times New Roman" w:hAnsi="Times New Roman" w:cs="Times New Roman"/>
          <w:color w:val="auto"/>
          <w:lang w:val="ru-RU"/>
        </w:rPr>
      </w:pPr>
    </w:p>
    <w:p w:rsidR="00960893" w:rsidRPr="00960893" w:rsidRDefault="00960893" w:rsidP="00960893">
      <w:pPr>
        <w:ind w:firstLine="426"/>
        <w:jc w:val="both"/>
        <w:rPr>
          <w:rFonts w:ascii="Times New Roman" w:eastAsia="Times New Roman" w:hAnsi="Times New Roman" w:cs="Times New Roman"/>
          <w:b/>
          <w:color w:val="auto"/>
          <w:lang w:val="ru-RU"/>
        </w:rPr>
      </w:pPr>
      <w:r w:rsidRPr="00960893">
        <w:rPr>
          <w:rFonts w:ascii="Times New Roman" w:eastAsia="Times New Roman" w:hAnsi="Times New Roman" w:cs="Times New Roman"/>
          <w:b/>
          <w:color w:val="auto"/>
          <w:lang w:val="ru-RU"/>
        </w:rPr>
        <w:t>8.</w:t>
      </w:r>
      <w:r w:rsidRPr="00960893">
        <w:rPr>
          <w:rFonts w:asciiTheme="minorHAnsi" w:eastAsiaTheme="minorHAnsi" w:hAnsiTheme="minorHAnsi" w:cstheme="minorBidi"/>
          <w:color w:val="auto"/>
          <w:lang w:val="ru-RU" w:eastAsia="en-US"/>
        </w:rPr>
        <w:t xml:space="preserve"> </w:t>
      </w:r>
      <w:r w:rsidRPr="00960893">
        <w:rPr>
          <w:rFonts w:ascii="Times New Roman" w:eastAsia="Times New Roman" w:hAnsi="Times New Roman" w:cs="Times New Roman"/>
          <w:b/>
          <w:color w:val="auto"/>
          <w:lang w:val="ru-RU"/>
        </w:rPr>
        <w:t xml:space="preserve">Сведения о начальной (максимальной) цене договора: </w:t>
      </w:r>
    </w:p>
    <w:p w:rsidR="00960893" w:rsidRPr="00960893" w:rsidRDefault="00960893" w:rsidP="00960893">
      <w:pPr>
        <w:ind w:firstLine="426"/>
        <w:jc w:val="both"/>
        <w:rPr>
          <w:rFonts w:ascii="Times New Roman" w:eastAsia="Times New Roman" w:hAnsi="Times New Roman" w:cs="Times New Roman"/>
          <w:color w:val="auto"/>
          <w:lang w:val="ru-RU"/>
        </w:rPr>
      </w:pPr>
      <w:r w:rsidRPr="00960893">
        <w:rPr>
          <w:rFonts w:ascii="Times New Roman" w:eastAsia="Times New Roman" w:hAnsi="Times New Roman" w:cs="Times New Roman"/>
          <w:color w:val="auto"/>
          <w:lang w:val="ru-RU"/>
        </w:rPr>
        <w:t xml:space="preserve">- максимальная цена стоимость юридических услуг по настоящему Договору не более 3 500 000 (три миллиона пятьсот тысяч) рублей без НДС. </w:t>
      </w:r>
    </w:p>
    <w:p w:rsidR="00960893" w:rsidRPr="00960893" w:rsidRDefault="00960893" w:rsidP="00960893">
      <w:pPr>
        <w:ind w:firstLine="426"/>
        <w:jc w:val="both"/>
        <w:rPr>
          <w:rFonts w:ascii="Times New Roman" w:eastAsia="Times New Roman" w:hAnsi="Times New Roman" w:cs="Times New Roman"/>
          <w:b/>
          <w:color w:val="auto"/>
          <w:lang w:val="ru-RU"/>
        </w:rPr>
      </w:pPr>
    </w:p>
    <w:p w:rsidR="00960893" w:rsidRPr="00960893" w:rsidRDefault="00960893" w:rsidP="00960893">
      <w:pPr>
        <w:ind w:firstLine="426"/>
        <w:jc w:val="both"/>
        <w:rPr>
          <w:rFonts w:ascii="Times New Roman" w:eastAsia="Times New Roman" w:hAnsi="Times New Roman" w:cs="Times New Roman"/>
          <w:color w:val="auto"/>
          <w:lang w:val="ru-RU"/>
        </w:rPr>
      </w:pPr>
      <w:r w:rsidRPr="00960893">
        <w:rPr>
          <w:rFonts w:ascii="Times New Roman" w:eastAsia="Times New Roman" w:hAnsi="Times New Roman" w:cs="Times New Roman"/>
          <w:b/>
          <w:color w:val="auto"/>
          <w:lang w:val="ru-RU"/>
        </w:rPr>
        <w:t>9. Отчет об оказании услуг:</w:t>
      </w:r>
      <w:r w:rsidRPr="00960893">
        <w:rPr>
          <w:rFonts w:ascii="Times New Roman" w:eastAsia="Times New Roman" w:hAnsi="Times New Roman" w:cs="Times New Roman"/>
          <w:color w:val="auto"/>
          <w:lang w:val="ru-RU"/>
        </w:rPr>
        <w:t xml:space="preserve"> </w:t>
      </w:r>
    </w:p>
    <w:p w:rsidR="00960893" w:rsidRPr="00960893" w:rsidRDefault="00960893" w:rsidP="00960893">
      <w:pPr>
        <w:ind w:firstLine="426"/>
        <w:jc w:val="both"/>
        <w:rPr>
          <w:lang w:val="ru-RU"/>
        </w:rPr>
      </w:pPr>
      <w:r w:rsidRPr="00960893">
        <w:rPr>
          <w:rFonts w:ascii="Times New Roman" w:eastAsia="Times New Roman" w:hAnsi="Times New Roman" w:cs="Times New Roman"/>
          <w:color w:val="auto"/>
          <w:lang w:val="ru-RU"/>
        </w:rPr>
        <w:t xml:space="preserve">- </w:t>
      </w:r>
      <w:r w:rsidRPr="00960893">
        <w:rPr>
          <w:rFonts w:ascii="Times New Roman" w:eastAsia="Times New Roman" w:hAnsi="Times New Roman" w:cs="Times New Roman"/>
          <w:noProof/>
          <w:color w:val="auto"/>
          <w:lang w:val="ru-RU"/>
        </w:rPr>
        <w:t>по результатам оказания услуг по настоящему договору Исполнителем передается Заказчику акт приема – передачи оказанных услуг.</w:t>
      </w:r>
    </w:p>
    <w:p w:rsidR="00335043" w:rsidRDefault="00335043" w:rsidP="00757CEA">
      <w:pPr>
        <w:jc w:val="both"/>
        <w:rPr>
          <w:rFonts w:ascii="Times New Roman" w:eastAsia="Times New Roman" w:hAnsi="Times New Roman" w:cs="Times New Roman"/>
          <w:color w:val="auto"/>
          <w:lang w:val="ru-RU"/>
        </w:rPr>
      </w:pPr>
    </w:p>
    <w:p w:rsidR="00B802E6" w:rsidRDefault="00B802E6" w:rsidP="00757CEA">
      <w:pPr>
        <w:jc w:val="both"/>
        <w:rPr>
          <w:rFonts w:ascii="Times New Roman" w:eastAsia="Times New Roman" w:hAnsi="Times New Roman" w:cs="Times New Roman"/>
          <w:color w:val="auto"/>
          <w:lang w:val="ru-RU"/>
        </w:rPr>
      </w:pPr>
      <w:r w:rsidRPr="00B802E6">
        <w:rPr>
          <w:rFonts w:ascii="Times New Roman" w:eastAsia="Times New Roman" w:hAnsi="Times New Roman" w:cs="Times New Roman"/>
          <w:color w:val="auto"/>
          <w:lang w:val="ru-RU"/>
        </w:rPr>
        <w:t xml:space="preserve"> </w:t>
      </w:r>
    </w:p>
    <w:p w:rsidR="00154139" w:rsidRPr="00D67435" w:rsidRDefault="0067798C">
      <w:pPr>
        <w:pStyle w:val="10"/>
        <w:keepNext/>
        <w:keepLines/>
        <w:shd w:val="clear" w:color="auto" w:fill="auto"/>
        <w:spacing w:after="464" w:line="451" w:lineRule="exact"/>
        <w:ind w:right="20"/>
        <w:jc w:val="left"/>
        <w:rPr>
          <w:sz w:val="32"/>
          <w:szCs w:val="32"/>
        </w:rPr>
      </w:pPr>
      <w:r w:rsidRPr="00D67435">
        <w:rPr>
          <w:sz w:val="32"/>
          <w:szCs w:val="32"/>
        </w:rPr>
        <w:lastRenderedPageBreak/>
        <w:t>3. Порядок проведения</w:t>
      </w:r>
      <w:r w:rsidR="00054FF1" w:rsidRPr="00D67435">
        <w:rPr>
          <w:sz w:val="32"/>
          <w:szCs w:val="32"/>
          <w:lang w:val="ru-RU"/>
        </w:rPr>
        <w:t xml:space="preserve"> открытого</w:t>
      </w:r>
      <w:r w:rsidRPr="00D67435">
        <w:rPr>
          <w:sz w:val="32"/>
          <w:szCs w:val="32"/>
        </w:rPr>
        <w:t xml:space="preserve"> запроса предложений</w:t>
      </w:r>
      <w:r w:rsidR="00054FF1" w:rsidRPr="00D67435">
        <w:rPr>
          <w:sz w:val="32"/>
          <w:szCs w:val="32"/>
          <w:lang w:val="ru-RU"/>
        </w:rPr>
        <w:t>.</w:t>
      </w:r>
      <w:r w:rsidRPr="00D67435">
        <w:rPr>
          <w:sz w:val="32"/>
          <w:szCs w:val="32"/>
        </w:rPr>
        <w:t xml:space="preserve"> Инструкции по подготовке Предложений</w:t>
      </w:r>
      <w:bookmarkEnd w:id="10"/>
    </w:p>
    <w:p w:rsidR="00154139" w:rsidRPr="00D67435" w:rsidRDefault="0067798C">
      <w:pPr>
        <w:pStyle w:val="33"/>
        <w:keepNext/>
        <w:keepLines/>
        <w:numPr>
          <w:ilvl w:val="0"/>
          <w:numId w:val="6"/>
        </w:numPr>
        <w:shd w:val="clear" w:color="auto" w:fill="auto"/>
        <w:tabs>
          <w:tab w:val="left" w:pos="1322"/>
        </w:tabs>
        <w:spacing w:before="0"/>
        <w:ind w:firstLine="540"/>
        <w:rPr>
          <w:sz w:val="24"/>
          <w:szCs w:val="24"/>
        </w:rPr>
      </w:pPr>
      <w:bookmarkStart w:id="11" w:name="bookmark11"/>
      <w:r w:rsidRPr="00D67435">
        <w:rPr>
          <w:sz w:val="24"/>
          <w:szCs w:val="24"/>
        </w:rPr>
        <w:t>Общий порядок проведения</w:t>
      </w:r>
      <w:r w:rsidR="00054FF1" w:rsidRPr="00D67435">
        <w:rPr>
          <w:sz w:val="24"/>
          <w:szCs w:val="24"/>
          <w:lang w:val="ru-RU"/>
        </w:rPr>
        <w:t xml:space="preserve"> открытого</w:t>
      </w:r>
      <w:r w:rsidRPr="00D67435">
        <w:rPr>
          <w:sz w:val="24"/>
          <w:szCs w:val="24"/>
        </w:rPr>
        <w:t xml:space="preserve"> запроса предложений</w:t>
      </w:r>
      <w:bookmarkEnd w:id="11"/>
    </w:p>
    <w:p w:rsidR="00154139" w:rsidRPr="00D67435" w:rsidRDefault="0067798C">
      <w:pPr>
        <w:pStyle w:val="6"/>
        <w:shd w:val="clear" w:color="auto" w:fill="auto"/>
        <w:spacing w:before="0"/>
        <w:ind w:right="20" w:firstLine="540"/>
        <w:jc w:val="both"/>
        <w:rPr>
          <w:sz w:val="24"/>
          <w:szCs w:val="24"/>
        </w:rPr>
      </w:pPr>
      <w:r w:rsidRPr="00D67435">
        <w:rPr>
          <w:sz w:val="24"/>
          <w:szCs w:val="24"/>
        </w:rPr>
        <w:t>3.1.1</w:t>
      </w:r>
      <w:r w:rsidR="0084468B" w:rsidRPr="00D67435">
        <w:rPr>
          <w:sz w:val="24"/>
          <w:szCs w:val="24"/>
          <w:lang w:val="ru-RU"/>
        </w:rPr>
        <w:t>.</w:t>
      </w:r>
      <w:r w:rsidRPr="00D67435">
        <w:rPr>
          <w:sz w:val="24"/>
          <w:szCs w:val="24"/>
        </w:rPr>
        <w:t xml:space="preserve"> </w:t>
      </w:r>
      <w:r w:rsidR="0084468B" w:rsidRPr="00D67435">
        <w:rPr>
          <w:sz w:val="24"/>
          <w:szCs w:val="24"/>
          <w:lang w:val="ru-RU"/>
        </w:rPr>
        <w:t xml:space="preserve"> </w:t>
      </w:r>
      <w:r w:rsidRPr="00D67435">
        <w:rPr>
          <w:sz w:val="24"/>
          <w:szCs w:val="24"/>
        </w:rPr>
        <w:t xml:space="preserve">С учетом положений пункта 1.1.5 </w:t>
      </w:r>
      <w:r w:rsidR="0034015D">
        <w:rPr>
          <w:sz w:val="24"/>
          <w:szCs w:val="24"/>
          <w:lang w:val="ru-RU"/>
        </w:rPr>
        <w:t>открытый з</w:t>
      </w:r>
      <w:proofErr w:type="spellStart"/>
      <w:r w:rsidRPr="00D67435">
        <w:rPr>
          <w:sz w:val="24"/>
          <w:szCs w:val="24"/>
        </w:rPr>
        <w:t>апрос</w:t>
      </w:r>
      <w:proofErr w:type="spellEnd"/>
      <w:r w:rsidRPr="00D67435">
        <w:rPr>
          <w:sz w:val="24"/>
          <w:szCs w:val="24"/>
        </w:rPr>
        <w:t xml:space="preserve"> предложений проводится в следующем порядке:</w:t>
      </w:r>
    </w:p>
    <w:p w:rsidR="00154139" w:rsidRPr="00D67435" w:rsidRDefault="00757CEA">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D67435">
        <w:rPr>
          <w:sz w:val="24"/>
          <w:szCs w:val="24"/>
        </w:rPr>
        <w:t xml:space="preserve"> к участию в открытом запросе предложений, осуществляется однократно в течение всей процедуры </w:t>
      </w:r>
      <w:r>
        <w:rPr>
          <w:sz w:val="24"/>
          <w:szCs w:val="24"/>
          <w:lang w:val="ru-RU"/>
        </w:rPr>
        <w:t>открытого з</w:t>
      </w:r>
      <w:proofErr w:type="spellStart"/>
      <w:r w:rsidR="0067798C" w:rsidRPr="00D67435">
        <w:rPr>
          <w:sz w:val="24"/>
          <w:szCs w:val="24"/>
        </w:rPr>
        <w:t>апроса</w:t>
      </w:r>
      <w:proofErr w:type="spellEnd"/>
      <w:r w:rsidR="0067798C" w:rsidRPr="00D67435">
        <w:rPr>
          <w:sz w:val="24"/>
          <w:szCs w:val="24"/>
        </w:rPr>
        <w:t xml:space="preserve"> предложений;</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 xml:space="preserve">Предоставление Документации по </w:t>
      </w:r>
      <w:r w:rsidR="00695B28">
        <w:rPr>
          <w:sz w:val="24"/>
          <w:szCs w:val="24"/>
          <w:lang w:val="ru-RU"/>
        </w:rPr>
        <w:t xml:space="preserve">открытому </w:t>
      </w:r>
      <w:r w:rsidRPr="00D67435">
        <w:rPr>
          <w:sz w:val="24"/>
          <w:szCs w:val="24"/>
        </w:rPr>
        <w:t xml:space="preserve">запросу предложений </w:t>
      </w:r>
      <w:r w:rsidR="004A673E">
        <w:rPr>
          <w:sz w:val="24"/>
          <w:szCs w:val="24"/>
          <w:lang w:val="ru-RU"/>
        </w:rPr>
        <w:t>участникам</w:t>
      </w:r>
      <w:r w:rsidRPr="00D67435">
        <w:rPr>
          <w:sz w:val="24"/>
          <w:szCs w:val="24"/>
        </w:rPr>
        <w:t xml:space="preserve"> (подраздел 3.3), может повторяться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w:t>
      </w:r>
      <w:r w:rsidR="00D51792">
        <w:rPr>
          <w:sz w:val="24"/>
          <w:szCs w:val="24"/>
          <w:lang w:val="ru-RU"/>
        </w:rPr>
        <w:t>,3.5</w:t>
      </w:r>
      <w:r w:rsidRPr="00D67435">
        <w:rPr>
          <w:sz w:val="24"/>
          <w:szCs w:val="24"/>
        </w:rPr>
        <w:t>),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Подача Предложений и их прием (подраздел 3.6),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704"/>
        </w:tabs>
        <w:spacing w:before="0"/>
        <w:ind w:right="20" w:firstLine="540"/>
        <w:jc w:val="both"/>
        <w:rPr>
          <w:sz w:val="24"/>
          <w:szCs w:val="24"/>
        </w:rPr>
      </w:pPr>
      <w:r w:rsidRPr="00D67435">
        <w:rPr>
          <w:sz w:val="24"/>
          <w:szCs w:val="24"/>
        </w:rPr>
        <w:t>Оценка Предложений (подраздел 3.</w:t>
      </w:r>
      <w:r w:rsidR="00D67435">
        <w:rPr>
          <w:sz w:val="24"/>
          <w:szCs w:val="24"/>
          <w:lang w:val="ru-RU"/>
        </w:rPr>
        <w:t>8</w:t>
      </w:r>
      <w:r w:rsidRPr="00D67435">
        <w:rPr>
          <w:sz w:val="24"/>
          <w:szCs w:val="24"/>
        </w:rPr>
        <w:t>),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Подписание Договора (подраздел 3.10), осуществляется однократно в течение всей процедуры Запроса предложений;</w:t>
      </w:r>
    </w:p>
    <w:p w:rsidR="00154139" w:rsidRPr="00D67435" w:rsidRDefault="0067798C">
      <w:pPr>
        <w:pStyle w:val="6"/>
        <w:numPr>
          <w:ilvl w:val="1"/>
          <w:numId w:val="6"/>
        </w:numPr>
        <w:shd w:val="clear" w:color="auto" w:fill="auto"/>
        <w:tabs>
          <w:tab w:val="left" w:pos="1694"/>
        </w:tabs>
        <w:spacing w:before="0" w:after="326"/>
        <w:ind w:right="20" w:firstLine="540"/>
        <w:jc w:val="both"/>
        <w:rPr>
          <w:sz w:val="24"/>
          <w:szCs w:val="24"/>
        </w:rPr>
      </w:pPr>
      <w:r w:rsidRPr="00D67435">
        <w:rPr>
          <w:sz w:val="24"/>
          <w:szCs w:val="24"/>
        </w:rPr>
        <w:t>Уведомление Участников о результатах запроса предложений (подраздел 3.11), осуществляется однократно в течение всей процедуры Запроса предложений.</w:t>
      </w:r>
    </w:p>
    <w:p w:rsidR="00D67435" w:rsidRPr="002B50E9" w:rsidRDefault="00D67435" w:rsidP="00D67435">
      <w:pPr>
        <w:pStyle w:val="33"/>
        <w:keepNext/>
        <w:keepLines/>
        <w:numPr>
          <w:ilvl w:val="0"/>
          <w:numId w:val="6"/>
        </w:numPr>
        <w:shd w:val="clear" w:color="auto" w:fill="auto"/>
        <w:tabs>
          <w:tab w:val="left" w:pos="1306"/>
        </w:tabs>
        <w:spacing w:before="0" w:line="365" w:lineRule="exact"/>
        <w:ind w:right="20" w:firstLine="540"/>
        <w:rPr>
          <w:sz w:val="24"/>
          <w:szCs w:val="24"/>
        </w:rPr>
      </w:pPr>
      <w:bookmarkStart w:id="12" w:name="bookmark12"/>
      <w:bookmarkStart w:id="13" w:name="bookmark15"/>
      <w:bookmarkStart w:id="14" w:name="bookmark16"/>
      <w:r>
        <w:rPr>
          <w:sz w:val="24"/>
          <w:szCs w:val="24"/>
          <w:lang w:val="ru-RU"/>
        </w:rPr>
        <w:t>Извещение</w:t>
      </w:r>
      <w:r w:rsidRPr="002B50E9">
        <w:rPr>
          <w:sz w:val="24"/>
          <w:szCs w:val="24"/>
        </w:rPr>
        <w:t xml:space="preserve"> к участию в открытом запросе предложений</w:t>
      </w:r>
      <w:bookmarkEnd w:id="12"/>
    </w:p>
    <w:p w:rsidR="00D67435" w:rsidRPr="002B50E9" w:rsidRDefault="00D67435" w:rsidP="00D67435">
      <w:pPr>
        <w:pStyle w:val="6"/>
        <w:shd w:val="clear" w:color="auto" w:fill="auto"/>
        <w:spacing w:before="0" w:after="322" w:line="317" w:lineRule="exact"/>
        <w:ind w:right="20" w:firstLine="540"/>
        <w:jc w:val="both"/>
        <w:rPr>
          <w:sz w:val="24"/>
          <w:szCs w:val="24"/>
        </w:rPr>
      </w:pPr>
      <w:bookmarkStart w:id="15" w:name="bookmark13"/>
      <w:r w:rsidRPr="002B50E9">
        <w:rPr>
          <w:sz w:val="24"/>
          <w:szCs w:val="24"/>
        </w:rPr>
        <w:t xml:space="preserve">3.2.1 </w:t>
      </w:r>
      <w:r>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5"/>
      </w:hyperlink>
    </w:p>
    <w:p w:rsidR="00D67435" w:rsidRPr="002B50E9" w:rsidRDefault="00D67435" w:rsidP="00D67435">
      <w:pPr>
        <w:pStyle w:val="33"/>
        <w:keepNext/>
        <w:keepLines/>
        <w:numPr>
          <w:ilvl w:val="0"/>
          <w:numId w:val="6"/>
        </w:numPr>
        <w:shd w:val="clear" w:color="auto" w:fill="auto"/>
        <w:tabs>
          <w:tab w:val="left" w:pos="1306"/>
        </w:tabs>
        <w:spacing w:before="0" w:line="365" w:lineRule="exact"/>
        <w:ind w:right="20" w:firstLine="540"/>
        <w:rPr>
          <w:sz w:val="24"/>
          <w:szCs w:val="24"/>
        </w:rPr>
      </w:pPr>
      <w:bookmarkStart w:id="16" w:name="bookmark14"/>
      <w:r w:rsidRPr="002B50E9">
        <w:rPr>
          <w:sz w:val="24"/>
          <w:szCs w:val="24"/>
        </w:rPr>
        <w:t>Предоставление Документации по запросу предложений</w:t>
      </w:r>
      <w:bookmarkEnd w:id="16"/>
      <w:r w:rsidR="004A673E">
        <w:rPr>
          <w:sz w:val="24"/>
          <w:szCs w:val="24"/>
        </w:rPr>
        <w:t>.</w:t>
      </w:r>
    </w:p>
    <w:p w:rsidR="00D67435" w:rsidRPr="00695B28" w:rsidRDefault="004A673E" w:rsidP="00695B28">
      <w:pPr>
        <w:pStyle w:val="6"/>
        <w:numPr>
          <w:ilvl w:val="0"/>
          <w:numId w:val="7"/>
        </w:numPr>
        <w:shd w:val="clear" w:color="auto" w:fill="auto"/>
        <w:tabs>
          <w:tab w:val="left" w:pos="1128"/>
        </w:tabs>
        <w:spacing w:before="0"/>
        <w:ind w:right="20" w:firstLine="540"/>
        <w:jc w:val="both"/>
        <w:rPr>
          <w:sz w:val="24"/>
          <w:szCs w:val="24"/>
        </w:rPr>
      </w:pPr>
      <w:r>
        <w:rPr>
          <w:sz w:val="24"/>
          <w:szCs w:val="24"/>
          <w:lang w:val="ru-RU"/>
        </w:rPr>
        <w:t>Участники</w:t>
      </w:r>
      <w:r w:rsidR="00D67435" w:rsidRPr="002B50E9">
        <w:rPr>
          <w:sz w:val="24"/>
          <w:szCs w:val="24"/>
        </w:rPr>
        <w:t xml:space="preserve"> </w:t>
      </w:r>
      <w:r w:rsidR="00D67435" w:rsidRPr="002B50E9">
        <w:rPr>
          <w:sz w:val="24"/>
          <w:szCs w:val="24"/>
          <w:lang w:val="ru-RU"/>
        </w:rPr>
        <w:t>могут</w:t>
      </w:r>
      <w:r w:rsidR="00D67435" w:rsidRPr="002B50E9">
        <w:rPr>
          <w:sz w:val="24"/>
          <w:szCs w:val="24"/>
        </w:rPr>
        <w:t xml:space="preserve"> получить Документацию по </w:t>
      </w:r>
      <w:r w:rsidR="00D67435" w:rsidRPr="002B50E9">
        <w:rPr>
          <w:sz w:val="24"/>
          <w:szCs w:val="24"/>
          <w:lang w:val="ru-RU"/>
        </w:rPr>
        <w:t xml:space="preserve">открытому </w:t>
      </w:r>
      <w:r w:rsidR="00D67435" w:rsidRPr="002B50E9">
        <w:rPr>
          <w:sz w:val="24"/>
          <w:szCs w:val="24"/>
        </w:rPr>
        <w:t>запросу предложений в</w:t>
      </w:r>
      <w:r w:rsidR="00D67435" w:rsidRPr="002B50E9">
        <w:rPr>
          <w:sz w:val="24"/>
          <w:szCs w:val="24"/>
          <w:lang w:val="ru-RU"/>
        </w:rPr>
        <w:t xml:space="preserve"> открытом доступе,</w:t>
      </w:r>
      <w:r w:rsidR="00D67435" w:rsidRPr="002B50E9">
        <w:rPr>
          <w:sz w:val="24"/>
          <w:szCs w:val="24"/>
        </w:rPr>
        <w:t xml:space="preserve"> </w:t>
      </w:r>
      <w:r w:rsidR="00D67435">
        <w:rPr>
          <w:sz w:val="24"/>
          <w:szCs w:val="24"/>
          <w:lang w:val="ru-RU"/>
        </w:rPr>
        <w:t xml:space="preserve">в </w:t>
      </w:r>
      <w:r w:rsidR="00D67435" w:rsidRPr="002B50E9">
        <w:rPr>
          <w:sz w:val="24"/>
          <w:szCs w:val="24"/>
        </w:rPr>
        <w:t xml:space="preserve">порядке, указанном в </w:t>
      </w:r>
      <w:r w:rsidR="00D67435">
        <w:rPr>
          <w:sz w:val="24"/>
          <w:szCs w:val="24"/>
          <w:lang w:val="ru-RU"/>
        </w:rPr>
        <w:t>извещении</w:t>
      </w:r>
      <w:r w:rsidR="00D67435" w:rsidRPr="002B50E9">
        <w:rPr>
          <w:sz w:val="24"/>
          <w:szCs w:val="24"/>
        </w:rPr>
        <w:t xml:space="preserve"> к участию в открытом запросе предложений</w:t>
      </w:r>
      <w:r w:rsidR="00D67435" w:rsidRPr="002B50E9">
        <w:rPr>
          <w:sz w:val="24"/>
          <w:szCs w:val="24"/>
          <w:lang w:val="ru-RU"/>
        </w:rPr>
        <w:t xml:space="preserve">, расположенной на сайте </w:t>
      </w:r>
      <w:r w:rsidR="00695B28" w:rsidRPr="00695B28">
        <w:rPr>
          <w:sz w:val="24"/>
          <w:szCs w:val="24"/>
        </w:rPr>
        <w:t>www.staves.ru в разделе закупки/текущие закупки/202</w:t>
      </w:r>
      <w:r w:rsidR="00960893">
        <w:rPr>
          <w:sz w:val="24"/>
          <w:szCs w:val="24"/>
          <w:lang w:val="ru-RU"/>
        </w:rPr>
        <w:t>2</w:t>
      </w:r>
      <w:r w:rsidR="00695B28" w:rsidRPr="00695B28">
        <w:rPr>
          <w:sz w:val="24"/>
          <w:szCs w:val="24"/>
        </w:rPr>
        <w:t>/пр</w:t>
      </w:r>
      <w:r w:rsidR="00BD6A26">
        <w:rPr>
          <w:sz w:val="24"/>
          <w:szCs w:val="24"/>
        </w:rPr>
        <w:t>оведение процедур закупок в 202</w:t>
      </w:r>
      <w:r w:rsidR="00960893">
        <w:rPr>
          <w:sz w:val="24"/>
          <w:szCs w:val="24"/>
          <w:lang w:val="ru-RU"/>
        </w:rPr>
        <w:t>2</w:t>
      </w:r>
      <w:r w:rsidR="00695B28" w:rsidRPr="00695B28">
        <w:rPr>
          <w:sz w:val="24"/>
          <w:szCs w:val="24"/>
        </w:rPr>
        <w:t>г.</w:t>
      </w:r>
    </w:p>
    <w:p w:rsidR="00D67435" w:rsidRPr="00DC3421" w:rsidRDefault="00D67435" w:rsidP="00D67435">
      <w:pPr>
        <w:pStyle w:val="6"/>
        <w:numPr>
          <w:ilvl w:val="0"/>
          <w:numId w:val="7"/>
        </w:numPr>
        <w:shd w:val="clear" w:color="auto" w:fill="auto"/>
        <w:tabs>
          <w:tab w:val="left" w:pos="1128"/>
        </w:tabs>
        <w:spacing w:before="0"/>
        <w:ind w:right="20" w:firstLine="540"/>
        <w:jc w:val="both"/>
        <w:rPr>
          <w:sz w:val="24"/>
          <w:szCs w:val="24"/>
        </w:rPr>
      </w:pPr>
      <w:r w:rsidRPr="002B50E9">
        <w:rPr>
          <w:sz w:val="24"/>
          <w:szCs w:val="24"/>
        </w:rPr>
        <w:t xml:space="preserve">Порядок предоставления Документации по </w:t>
      </w:r>
      <w:r w:rsidRPr="002B50E9">
        <w:rPr>
          <w:sz w:val="24"/>
          <w:szCs w:val="24"/>
          <w:lang w:val="ru-RU"/>
        </w:rPr>
        <w:t xml:space="preserve">открытому </w:t>
      </w:r>
      <w:r w:rsidRPr="002B50E9">
        <w:rPr>
          <w:sz w:val="24"/>
          <w:szCs w:val="24"/>
        </w:rPr>
        <w:t>запросу предложений на последующие этапы, в случае их проведения, будет доведен до сведения Участников дополнительно.</w:t>
      </w:r>
    </w:p>
    <w:p w:rsidR="00DC3421" w:rsidRPr="002B50E9" w:rsidRDefault="00DC3421" w:rsidP="00DC3421">
      <w:pPr>
        <w:pStyle w:val="6"/>
        <w:shd w:val="clear" w:color="auto" w:fill="auto"/>
        <w:tabs>
          <w:tab w:val="left" w:pos="1128"/>
        </w:tabs>
        <w:spacing w:before="0"/>
        <w:ind w:left="540" w:right="20" w:firstLine="0"/>
        <w:jc w:val="both"/>
        <w:rPr>
          <w:sz w:val="24"/>
          <w:szCs w:val="24"/>
        </w:rPr>
      </w:pPr>
    </w:p>
    <w:p w:rsidR="00154139" w:rsidRPr="00D67435" w:rsidRDefault="0067798C">
      <w:pPr>
        <w:pStyle w:val="33"/>
        <w:keepNext/>
        <w:keepLines/>
        <w:shd w:val="clear" w:color="auto" w:fill="auto"/>
        <w:spacing w:before="0"/>
        <w:ind w:left="20" w:firstLine="540"/>
        <w:rPr>
          <w:sz w:val="24"/>
          <w:szCs w:val="24"/>
        </w:rPr>
      </w:pPr>
      <w:r w:rsidRPr="00D67435">
        <w:rPr>
          <w:sz w:val="24"/>
          <w:szCs w:val="24"/>
        </w:rPr>
        <w:t xml:space="preserve">3.4 </w:t>
      </w:r>
      <w:r w:rsidR="00363329">
        <w:rPr>
          <w:sz w:val="24"/>
          <w:szCs w:val="24"/>
          <w:lang w:val="ru-RU"/>
        </w:rPr>
        <w:t xml:space="preserve">          </w:t>
      </w:r>
      <w:r w:rsidRPr="00D67435">
        <w:rPr>
          <w:sz w:val="24"/>
          <w:szCs w:val="24"/>
        </w:rPr>
        <w:t>Подготовка Предложений</w:t>
      </w:r>
      <w:bookmarkEnd w:id="13"/>
      <w:bookmarkEnd w:id="14"/>
    </w:p>
    <w:p w:rsidR="00154139" w:rsidRPr="00D67435" w:rsidRDefault="0067798C">
      <w:pPr>
        <w:pStyle w:val="42"/>
        <w:keepNext/>
        <w:keepLines/>
        <w:shd w:val="clear" w:color="auto" w:fill="auto"/>
        <w:ind w:left="20" w:firstLine="540"/>
        <w:rPr>
          <w:sz w:val="24"/>
          <w:szCs w:val="24"/>
        </w:rPr>
      </w:pPr>
      <w:bookmarkStart w:id="17" w:name="bookmark17"/>
      <w:r w:rsidRPr="00D67435">
        <w:rPr>
          <w:rStyle w:val="43"/>
          <w:sz w:val="24"/>
          <w:szCs w:val="24"/>
        </w:rPr>
        <w:t>3.4.1</w:t>
      </w:r>
      <w:r w:rsidRPr="00D67435">
        <w:rPr>
          <w:sz w:val="24"/>
          <w:szCs w:val="24"/>
        </w:rPr>
        <w:t xml:space="preserve"> Общие требования к Предложению</w:t>
      </w:r>
      <w:bookmarkEnd w:id="17"/>
    </w:p>
    <w:p w:rsidR="00154139" w:rsidRPr="00B36EE9" w:rsidRDefault="0067798C">
      <w:pPr>
        <w:pStyle w:val="6"/>
        <w:numPr>
          <w:ilvl w:val="0"/>
          <w:numId w:val="8"/>
        </w:numPr>
        <w:shd w:val="clear" w:color="auto" w:fill="auto"/>
        <w:tabs>
          <w:tab w:val="left" w:pos="1712"/>
        </w:tabs>
        <w:spacing w:before="0"/>
        <w:ind w:left="20" w:firstLine="540"/>
        <w:jc w:val="both"/>
        <w:rPr>
          <w:sz w:val="24"/>
          <w:szCs w:val="24"/>
        </w:rPr>
      </w:pPr>
      <w:r w:rsidRPr="00D67435">
        <w:rPr>
          <w:sz w:val="24"/>
          <w:szCs w:val="24"/>
        </w:rPr>
        <w:t>Участник должен подготовить Предложение, включающее:</w:t>
      </w:r>
    </w:p>
    <w:p w:rsidR="00B36EE9" w:rsidRPr="00D67435" w:rsidRDefault="00B36EE9">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заявки</w:t>
      </w:r>
      <w:r w:rsidR="00335043">
        <w:rPr>
          <w:sz w:val="24"/>
          <w:szCs w:val="24"/>
          <w:lang w:val="ru-RU"/>
        </w:rPr>
        <w:t xml:space="preserve"> на участие </w:t>
      </w:r>
      <w:r>
        <w:rPr>
          <w:sz w:val="24"/>
          <w:szCs w:val="24"/>
          <w:lang w:val="ru-RU"/>
        </w:rPr>
        <w:t xml:space="preserve"> (раздел 6 настоящей документации)</w:t>
      </w:r>
    </w:p>
    <w:p w:rsidR="00154139" w:rsidRPr="00D67435" w:rsidRDefault="0067798C">
      <w:pPr>
        <w:pStyle w:val="6"/>
        <w:numPr>
          <w:ilvl w:val="1"/>
          <w:numId w:val="8"/>
        </w:numPr>
        <w:shd w:val="clear" w:color="auto" w:fill="auto"/>
        <w:tabs>
          <w:tab w:val="left" w:pos="1724"/>
        </w:tabs>
        <w:spacing w:before="0"/>
        <w:ind w:left="20" w:right="20" w:firstLine="540"/>
        <w:jc w:val="both"/>
        <w:rPr>
          <w:sz w:val="24"/>
          <w:szCs w:val="24"/>
        </w:rPr>
      </w:pPr>
      <w:r w:rsidRPr="00D67435">
        <w:rPr>
          <w:sz w:val="24"/>
          <w:szCs w:val="24"/>
        </w:rPr>
        <w:t>документы, подтверждающие соответствие Участник</w:t>
      </w:r>
      <w:r w:rsidR="009F0D83">
        <w:rPr>
          <w:sz w:val="24"/>
          <w:szCs w:val="24"/>
          <w:lang w:val="ru-RU"/>
        </w:rPr>
        <w:t>а</w:t>
      </w:r>
      <w:r w:rsidRPr="00D67435">
        <w:rPr>
          <w:sz w:val="24"/>
          <w:szCs w:val="24"/>
        </w:rPr>
        <w:t xml:space="preserve"> требованиям настоящей Документации по запросу предложений (подраздел 3.5).</w:t>
      </w:r>
    </w:p>
    <w:p w:rsidR="00154139" w:rsidRPr="00D67435" w:rsidRDefault="0067798C">
      <w:pPr>
        <w:pStyle w:val="6"/>
        <w:numPr>
          <w:ilvl w:val="0"/>
          <w:numId w:val="8"/>
        </w:numPr>
        <w:shd w:val="clear" w:color="auto" w:fill="auto"/>
        <w:tabs>
          <w:tab w:val="left" w:pos="1714"/>
        </w:tabs>
        <w:spacing w:before="0"/>
        <w:ind w:left="20" w:right="20" w:firstLine="540"/>
        <w:jc w:val="both"/>
        <w:rPr>
          <w:sz w:val="24"/>
          <w:szCs w:val="24"/>
        </w:rPr>
      </w:pPr>
      <w:r w:rsidRPr="00D67435">
        <w:rPr>
          <w:sz w:val="24"/>
          <w:szCs w:val="24"/>
        </w:rPr>
        <w:lastRenderedPageBreak/>
        <w:t>На последующих этапах данной процедуры Запроса предложений (пункт 1.1.5) в случае их проведения</w:t>
      </w:r>
      <w:r w:rsidR="0069247A" w:rsidRPr="00D67435">
        <w:rPr>
          <w:sz w:val="24"/>
          <w:szCs w:val="24"/>
          <w:lang w:val="ru-RU"/>
        </w:rPr>
        <w:t>,</w:t>
      </w:r>
      <w:r w:rsidRPr="00D67435">
        <w:rPr>
          <w:sz w:val="24"/>
          <w:szCs w:val="24"/>
        </w:rPr>
        <w:t xml:space="preserve"> состав документов, включаемых в Предложение, а требования к ним, могут измениться.</w:t>
      </w:r>
    </w:p>
    <w:p w:rsidR="00154139" w:rsidRPr="00D67435"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D67435">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D67435" w:rsidRDefault="0067798C">
      <w:pPr>
        <w:pStyle w:val="6"/>
        <w:numPr>
          <w:ilvl w:val="0"/>
          <w:numId w:val="8"/>
        </w:numPr>
        <w:shd w:val="clear" w:color="auto" w:fill="auto"/>
        <w:tabs>
          <w:tab w:val="left" w:pos="1719"/>
        </w:tabs>
        <w:spacing w:before="0"/>
        <w:ind w:left="20" w:right="20" w:firstLine="540"/>
        <w:jc w:val="both"/>
        <w:rPr>
          <w:sz w:val="24"/>
          <w:szCs w:val="24"/>
        </w:rPr>
      </w:pPr>
      <w:r w:rsidRPr="00D6743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D67435">
        <w:rPr>
          <w:sz w:val="24"/>
          <w:szCs w:val="24"/>
        </w:rPr>
        <w:t>исправленному</w:t>
      </w:r>
      <w:proofErr w:type="gramEnd"/>
      <w:r w:rsidRPr="00D67435">
        <w:rPr>
          <w:sz w:val="24"/>
          <w:szCs w:val="24"/>
        </w:rPr>
        <w:t xml:space="preserve"> верить» и собственноручной подписью уполномоченного лица, расположенной рядом с каждым исправлением.</w:t>
      </w:r>
    </w:p>
    <w:p w:rsidR="00154139" w:rsidRPr="00D67435" w:rsidRDefault="0067798C">
      <w:pPr>
        <w:pStyle w:val="42"/>
        <w:keepNext/>
        <w:keepLines/>
        <w:shd w:val="clear" w:color="auto" w:fill="auto"/>
        <w:ind w:left="20" w:firstLine="540"/>
        <w:rPr>
          <w:sz w:val="24"/>
          <w:szCs w:val="24"/>
        </w:rPr>
      </w:pPr>
      <w:bookmarkStart w:id="19" w:name="bookmark21"/>
      <w:r w:rsidRPr="00D67435">
        <w:rPr>
          <w:rStyle w:val="44"/>
          <w:sz w:val="24"/>
          <w:szCs w:val="24"/>
        </w:rPr>
        <w:t>3.4.2</w:t>
      </w:r>
      <w:r w:rsidRPr="00D67435">
        <w:rPr>
          <w:sz w:val="24"/>
          <w:szCs w:val="24"/>
        </w:rPr>
        <w:t xml:space="preserve"> Требования к сроку действия Предложения</w:t>
      </w:r>
      <w:bookmarkEnd w:id="19"/>
    </w:p>
    <w:p w:rsidR="00154139" w:rsidRPr="00D67435" w:rsidRDefault="0067798C">
      <w:pPr>
        <w:pStyle w:val="6"/>
        <w:shd w:val="clear" w:color="auto" w:fill="auto"/>
        <w:spacing w:before="0"/>
        <w:ind w:left="20" w:right="20" w:firstLine="540"/>
        <w:jc w:val="both"/>
        <w:rPr>
          <w:sz w:val="24"/>
          <w:szCs w:val="24"/>
        </w:rPr>
      </w:pPr>
      <w:r w:rsidRPr="00D67435">
        <w:rPr>
          <w:sz w:val="24"/>
          <w:szCs w:val="24"/>
        </w:rPr>
        <w:t xml:space="preserve">3.4.2.1 Предложение </w:t>
      </w:r>
      <w:r w:rsidR="00405814" w:rsidRPr="00D67435">
        <w:rPr>
          <w:sz w:val="24"/>
          <w:szCs w:val="24"/>
          <w:lang w:val="ru-RU"/>
        </w:rPr>
        <w:t xml:space="preserve">должно быть </w:t>
      </w:r>
      <w:r w:rsidRPr="00D67435">
        <w:rPr>
          <w:sz w:val="24"/>
          <w:szCs w:val="24"/>
        </w:rPr>
        <w:t xml:space="preserve">действительно </w:t>
      </w:r>
      <w:r w:rsidR="00405814" w:rsidRPr="00D67435">
        <w:rPr>
          <w:sz w:val="24"/>
          <w:szCs w:val="24"/>
          <w:lang w:val="ru-RU"/>
        </w:rPr>
        <w:t xml:space="preserve">не </w:t>
      </w:r>
      <w:r w:rsidRPr="00D67435">
        <w:rPr>
          <w:sz w:val="24"/>
          <w:szCs w:val="24"/>
        </w:rPr>
        <w:t xml:space="preserve">менее чем </w:t>
      </w:r>
      <w:r w:rsidR="00D67435">
        <w:rPr>
          <w:sz w:val="24"/>
          <w:szCs w:val="24"/>
          <w:lang w:val="ru-RU"/>
        </w:rPr>
        <w:t>6</w:t>
      </w:r>
      <w:r w:rsidRPr="00D67435">
        <w:rPr>
          <w:sz w:val="24"/>
          <w:szCs w:val="24"/>
        </w:rPr>
        <w:t>0 календарных дней со дня, следующего за днем окончания приема Предложений.</w:t>
      </w:r>
    </w:p>
    <w:p w:rsidR="00154139" w:rsidRPr="00D67435" w:rsidRDefault="0067798C">
      <w:pPr>
        <w:pStyle w:val="6"/>
        <w:shd w:val="clear" w:color="auto" w:fill="auto"/>
        <w:spacing w:before="0"/>
        <w:ind w:left="20" w:right="20" w:firstLine="540"/>
        <w:jc w:val="both"/>
        <w:rPr>
          <w:sz w:val="24"/>
          <w:szCs w:val="24"/>
        </w:rPr>
      </w:pPr>
      <w:r w:rsidRPr="00D67435">
        <w:rPr>
          <w:sz w:val="24"/>
          <w:szCs w:val="24"/>
        </w:rPr>
        <w:t>3.4.2.2 Указание меньшего срока действия может являться основанием для отклонения предложения Участника.</w:t>
      </w:r>
    </w:p>
    <w:p w:rsidR="00154139" w:rsidRPr="00D67435" w:rsidRDefault="0067798C">
      <w:pPr>
        <w:pStyle w:val="42"/>
        <w:keepNext/>
        <w:keepLines/>
        <w:numPr>
          <w:ilvl w:val="0"/>
          <w:numId w:val="9"/>
        </w:numPr>
        <w:shd w:val="clear" w:color="auto" w:fill="auto"/>
        <w:tabs>
          <w:tab w:val="left" w:pos="1222"/>
        </w:tabs>
        <w:ind w:left="20" w:firstLine="540"/>
        <w:rPr>
          <w:sz w:val="24"/>
          <w:szCs w:val="24"/>
        </w:rPr>
      </w:pPr>
      <w:bookmarkStart w:id="20" w:name="bookmark22"/>
      <w:r w:rsidRPr="00D67435">
        <w:rPr>
          <w:sz w:val="24"/>
          <w:szCs w:val="24"/>
        </w:rPr>
        <w:t>Требования к языку Предложения</w:t>
      </w:r>
      <w:bookmarkEnd w:id="20"/>
    </w:p>
    <w:p w:rsidR="00154139" w:rsidRPr="00D67435" w:rsidRDefault="0067798C">
      <w:pPr>
        <w:pStyle w:val="6"/>
        <w:numPr>
          <w:ilvl w:val="0"/>
          <w:numId w:val="10"/>
        </w:numPr>
        <w:shd w:val="clear" w:color="auto" w:fill="auto"/>
        <w:tabs>
          <w:tab w:val="left" w:pos="1714"/>
        </w:tabs>
        <w:spacing w:before="0"/>
        <w:ind w:left="20" w:right="20" w:firstLine="540"/>
        <w:jc w:val="both"/>
        <w:rPr>
          <w:sz w:val="24"/>
          <w:szCs w:val="24"/>
        </w:rPr>
      </w:pPr>
      <w:r w:rsidRPr="00D67435">
        <w:rPr>
          <w:sz w:val="24"/>
          <w:szCs w:val="24"/>
        </w:rPr>
        <w:t>Все документы, входящие в Предложение, должны быть подготовлены на русском языке за исключением нижеследующего.</w:t>
      </w:r>
    </w:p>
    <w:p w:rsidR="00154139" w:rsidRPr="00D67435" w:rsidRDefault="0067798C">
      <w:pPr>
        <w:pStyle w:val="6"/>
        <w:numPr>
          <w:ilvl w:val="0"/>
          <w:numId w:val="10"/>
        </w:numPr>
        <w:shd w:val="clear" w:color="auto" w:fill="auto"/>
        <w:tabs>
          <w:tab w:val="left" w:pos="1738"/>
        </w:tabs>
        <w:spacing w:before="0"/>
        <w:ind w:left="20" w:right="20" w:firstLine="540"/>
        <w:jc w:val="both"/>
        <w:rPr>
          <w:sz w:val="24"/>
          <w:szCs w:val="24"/>
        </w:rPr>
      </w:pPr>
      <w:r w:rsidRPr="00D6743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67435">
        <w:rPr>
          <w:sz w:val="24"/>
          <w:szCs w:val="24"/>
        </w:rPr>
        <w:t>апостилированный</w:t>
      </w:r>
      <w:proofErr w:type="spellEnd"/>
      <w:r w:rsidRPr="00D67435">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D67435" w:rsidRDefault="0067798C">
      <w:pPr>
        <w:pStyle w:val="6"/>
        <w:numPr>
          <w:ilvl w:val="0"/>
          <w:numId w:val="10"/>
        </w:numPr>
        <w:shd w:val="clear" w:color="auto" w:fill="auto"/>
        <w:tabs>
          <w:tab w:val="left" w:pos="1724"/>
        </w:tabs>
        <w:spacing w:before="0"/>
        <w:ind w:left="20" w:right="20" w:firstLine="540"/>
        <w:jc w:val="both"/>
        <w:rPr>
          <w:sz w:val="24"/>
          <w:szCs w:val="24"/>
        </w:rPr>
      </w:pPr>
      <w:r w:rsidRPr="00D67435">
        <w:rPr>
          <w:sz w:val="24"/>
          <w:szCs w:val="24"/>
        </w:rPr>
        <w:t>Заказчик вправе не рассматривать документы, не переведенные на русский язык.</w:t>
      </w:r>
    </w:p>
    <w:p w:rsidR="00154139" w:rsidRPr="00D67435" w:rsidRDefault="0067798C">
      <w:pPr>
        <w:pStyle w:val="42"/>
        <w:keepNext/>
        <w:keepLines/>
        <w:numPr>
          <w:ilvl w:val="0"/>
          <w:numId w:val="9"/>
        </w:numPr>
        <w:shd w:val="clear" w:color="auto" w:fill="auto"/>
        <w:tabs>
          <w:tab w:val="left" w:pos="1222"/>
        </w:tabs>
        <w:ind w:left="20" w:firstLine="540"/>
        <w:rPr>
          <w:sz w:val="24"/>
          <w:szCs w:val="24"/>
        </w:rPr>
      </w:pPr>
      <w:bookmarkStart w:id="21" w:name="bookmark23"/>
      <w:r w:rsidRPr="00D67435">
        <w:rPr>
          <w:sz w:val="24"/>
          <w:szCs w:val="24"/>
        </w:rPr>
        <w:t>Требования к валюте Предложения</w:t>
      </w:r>
      <w:bookmarkEnd w:id="21"/>
    </w:p>
    <w:p w:rsidR="00154139" w:rsidRPr="00D67435" w:rsidRDefault="0067798C">
      <w:pPr>
        <w:pStyle w:val="6"/>
        <w:shd w:val="clear" w:color="auto" w:fill="auto"/>
        <w:spacing w:before="0"/>
        <w:ind w:left="20" w:right="20" w:firstLine="540"/>
        <w:jc w:val="both"/>
        <w:rPr>
          <w:sz w:val="24"/>
          <w:szCs w:val="24"/>
        </w:rPr>
      </w:pPr>
      <w:r w:rsidRPr="00D67435">
        <w:rPr>
          <w:sz w:val="24"/>
          <w:szCs w:val="24"/>
        </w:rPr>
        <w:t>3.4.4.1</w:t>
      </w:r>
      <w:proofErr w:type="gramStart"/>
      <w:r w:rsidRPr="00D67435">
        <w:rPr>
          <w:sz w:val="24"/>
          <w:szCs w:val="24"/>
        </w:rPr>
        <w:t xml:space="preserve"> В</w:t>
      </w:r>
      <w:proofErr w:type="gramEnd"/>
      <w:r w:rsidRPr="00D67435">
        <w:rPr>
          <w:sz w:val="24"/>
          <w:szCs w:val="24"/>
        </w:rPr>
        <w:t>се суммы денежных средств в документах, входящих в Предложение, должны быть выражены в российских рублях.</w:t>
      </w:r>
    </w:p>
    <w:p w:rsidR="00154139" w:rsidRPr="00D67435" w:rsidRDefault="0067798C">
      <w:pPr>
        <w:pStyle w:val="42"/>
        <w:keepNext/>
        <w:keepLines/>
        <w:numPr>
          <w:ilvl w:val="0"/>
          <w:numId w:val="9"/>
        </w:numPr>
        <w:shd w:val="clear" w:color="auto" w:fill="auto"/>
        <w:tabs>
          <w:tab w:val="left" w:pos="1218"/>
        </w:tabs>
        <w:ind w:left="20" w:firstLine="540"/>
        <w:rPr>
          <w:sz w:val="24"/>
          <w:szCs w:val="24"/>
        </w:rPr>
      </w:pPr>
      <w:bookmarkStart w:id="22" w:name="bookmark24"/>
      <w:r w:rsidRPr="00D67435">
        <w:rPr>
          <w:sz w:val="24"/>
          <w:szCs w:val="24"/>
        </w:rPr>
        <w:t>Разъяснение Документации по запросу предложений</w:t>
      </w:r>
      <w:bookmarkEnd w:id="22"/>
    </w:p>
    <w:p w:rsidR="00154139" w:rsidRPr="00D67435" w:rsidRDefault="0067798C">
      <w:pPr>
        <w:pStyle w:val="6"/>
        <w:numPr>
          <w:ilvl w:val="0"/>
          <w:numId w:val="11"/>
        </w:numPr>
        <w:shd w:val="clear" w:color="auto" w:fill="auto"/>
        <w:tabs>
          <w:tab w:val="left" w:pos="1724"/>
        </w:tabs>
        <w:spacing w:before="0"/>
        <w:ind w:left="20" w:right="20" w:firstLine="540"/>
        <w:jc w:val="both"/>
        <w:rPr>
          <w:sz w:val="24"/>
          <w:szCs w:val="24"/>
        </w:rPr>
      </w:pPr>
      <w:r w:rsidRPr="00D67435">
        <w:rPr>
          <w:sz w:val="24"/>
          <w:szCs w:val="24"/>
        </w:rPr>
        <w:t xml:space="preserve">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w:t>
      </w:r>
      <w:r w:rsidR="003D6729">
        <w:rPr>
          <w:sz w:val="24"/>
          <w:szCs w:val="24"/>
          <w:lang w:val="ru-RU"/>
        </w:rPr>
        <w:t xml:space="preserve">письменной или </w:t>
      </w:r>
      <w:r w:rsidR="00DC3421">
        <w:rPr>
          <w:sz w:val="24"/>
          <w:szCs w:val="24"/>
          <w:lang w:val="ru-RU"/>
        </w:rPr>
        <w:t>электронной</w:t>
      </w:r>
      <w:r w:rsidRPr="00D67435">
        <w:rPr>
          <w:sz w:val="24"/>
          <w:szCs w:val="24"/>
        </w:rPr>
        <w:t xml:space="preserve"> форме за подписью руководителя организации или иного ответственного лица Участника.</w:t>
      </w:r>
    </w:p>
    <w:p w:rsidR="00154139" w:rsidRPr="00D67435" w:rsidRDefault="0067798C">
      <w:pPr>
        <w:pStyle w:val="6"/>
        <w:numPr>
          <w:ilvl w:val="0"/>
          <w:numId w:val="11"/>
        </w:numPr>
        <w:shd w:val="clear" w:color="auto" w:fill="auto"/>
        <w:tabs>
          <w:tab w:val="left" w:pos="1729"/>
        </w:tabs>
        <w:spacing w:before="0"/>
        <w:ind w:left="20" w:right="20" w:firstLine="540"/>
        <w:jc w:val="both"/>
        <w:rPr>
          <w:sz w:val="24"/>
          <w:szCs w:val="24"/>
        </w:rPr>
      </w:pPr>
      <w:r w:rsidRPr="00D67435">
        <w:rPr>
          <w:sz w:val="24"/>
          <w:szCs w:val="24"/>
        </w:rPr>
        <w:t xml:space="preserve">Заказчик ответит на любой вопрос, который он получит не позднее, чем за </w:t>
      </w:r>
      <w:r w:rsidR="003D7148" w:rsidRPr="00D67435">
        <w:rPr>
          <w:sz w:val="24"/>
          <w:szCs w:val="24"/>
          <w:lang w:val="ru-RU"/>
        </w:rPr>
        <w:t>1</w:t>
      </w:r>
      <w:r w:rsidR="003D7148" w:rsidRPr="00D67435">
        <w:rPr>
          <w:sz w:val="24"/>
          <w:szCs w:val="24"/>
        </w:rPr>
        <w:t xml:space="preserve"> д</w:t>
      </w:r>
      <w:proofErr w:type="spellStart"/>
      <w:r w:rsidR="003D7148" w:rsidRPr="00D67435">
        <w:rPr>
          <w:sz w:val="24"/>
          <w:szCs w:val="24"/>
          <w:lang w:val="ru-RU"/>
        </w:rPr>
        <w:t>ень</w:t>
      </w:r>
      <w:proofErr w:type="spellEnd"/>
      <w:r w:rsidRPr="00D67435">
        <w:rPr>
          <w:sz w:val="24"/>
          <w:szCs w:val="24"/>
        </w:rPr>
        <w:t xml:space="preserve"> до истечения с</w:t>
      </w:r>
      <w:r w:rsidR="00165EE0" w:rsidRPr="00D67435">
        <w:rPr>
          <w:sz w:val="24"/>
          <w:szCs w:val="24"/>
        </w:rPr>
        <w:t xml:space="preserve">рока приема </w:t>
      </w:r>
      <w:proofErr w:type="spellStart"/>
      <w:r w:rsidR="00657F87">
        <w:rPr>
          <w:sz w:val="24"/>
          <w:szCs w:val="24"/>
        </w:rPr>
        <w:t>Предложени</w:t>
      </w:r>
      <w:proofErr w:type="spellEnd"/>
      <w:r w:rsidR="00165EE0" w:rsidRPr="00D67435">
        <w:rPr>
          <w:sz w:val="24"/>
          <w:szCs w:val="24"/>
          <w:lang w:val="ru-RU"/>
        </w:rPr>
        <w:t>й</w:t>
      </w:r>
      <w:r w:rsidRPr="00D67435">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0025074F" w:rsidRPr="00D67435">
        <w:rPr>
          <w:sz w:val="24"/>
          <w:szCs w:val="24"/>
          <w:lang w:val="ru-RU"/>
        </w:rPr>
        <w:t>размещена на официальном сайте Общества</w:t>
      </w:r>
      <w:r w:rsidRPr="00D67435">
        <w:rPr>
          <w:sz w:val="24"/>
          <w:szCs w:val="24"/>
        </w:rPr>
        <w:t>.</w:t>
      </w:r>
    </w:p>
    <w:p w:rsidR="00154139" w:rsidRPr="00D67435" w:rsidRDefault="0067798C">
      <w:pPr>
        <w:pStyle w:val="42"/>
        <w:keepNext/>
        <w:keepLines/>
        <w:numPr>
          <w:ilvl w:val="0"/>
          <w:numId w:val="9"/>
        </w:numPr>
        <w:shd w:val="clear" w:color="auto" w:fill="auto"/>
        <w:tabs>
          <w:tab w:val="left" w:pos="1218"/>
        </w:tabs>
        <w:ind w:left="20" w:firstLine="540"/>
        <w:rPr>
          <w:sz w:val="24"/>
          <w:szCs w:val="24"/>
        </w:rPr>
      </w:pPr>
      <w:bookmarkStart w:id="23" w:name="bookmark25"/>
      <w:r w:rsidRPr="00D67435">
        <w:rPr>
          <w:sz w:val="24"/>
          <w:szCs w:val="24"/>
        </w:rPr>
        <w:t>Продление срока окончания приема Предложений</w:t>
      </w:r>
      <w:bookmarkEnd w:id="23"/>
    </w:p>
    <w:p w:rsidR="00154139" w:rsidRPr="00D67435" w:rsidRDefault="0067798C">
      <w:pPr>
        <w:pStyle w:val="6"/>
        <w:numPr>
          <w:ilvl w:val="0"/>
          <w:numId w:val="12"/>
        </w:numPr>
        <w:shd w:val="clear" w:color="auto" w:fill="auto"/>
        <w:tabs>
          <w:tab w:val="left" w:pos="1714"/>
        </w:tabs>
        <w:spacing w:before="0"/>
        <w:ind w:left="20" w:right="20" w:firstLine="540"/>
        <w:jc w:val="both"/>
        <w:rPr>
          <w:sz w:val="24"/>
          <w:szCs w:val="24"/>
        </w:rPr>
      </w:pPr>
      <w:r w:rsidRPr="00D67435">
        <w:rPr>
          <w:sz w:val="24"/>
          <w:szCs w:val="24"/>
        </w:rPr>
        <w:t>При необходимости Заказчик имеет право продлевать срок окончания приема Предложений.</w:t>
      </w:r>
    </w:p>
    <w:p w:rsidR="00BD6A26" w:rsidRDefault="0067798C" w:rsidP="00BD6A26">
      <w:pPr>
        <w:pStyle w:val="42"/>
        <w:keepNext/>
        <w:keepLines/>
        <w:numPr>
          <w:ilvl w:val="0"/>
          <w:numId w:val="9"/>
        </w:numPr>
        <w:shd w:val="clear" w:color="auto" w:fill="auto"/>
        <w:tabs>
          <w:tab w:val="left" w:pos="1222"/>
          <w:tab w:val="left" w:pos="1714"/>
        </w:tabs>
        <w:spacing w:after="262"/>
        <w:ind w:left="20" w:right="20" w:firstLine="567"/>
        <w:rPr>
          <w:sz w:val="24"/>
          <w:szCs w:val="24"/>
          <w:lang w:val="ru-RU"/>
        </w:rPr>
      </w:pPr>
      <w:bookmarkStart w:id="24" w:name="bookmark26"/>
      <w:r w:rsidRPr="00BD6A26">
        <w:rPr>
          <w:sz w:val="24"/>
          <w:szCs w:val="24"/>
        </w:rPr>
        <w:t>Начальная (предельная) цена</w:t>
      </w:r>
      <w:bookmarkEnd w:id="24"/>
    </w:p>
    <w:p w:rsidR="00960893" w:rsidRDefault="00960893" w:rsidP="00BD6A26">
      <w:pPr>
        <w:pStyle w:val="6"/>
        <w:shd w:val="clear" w:color="auto" w:fill="auto"/>
        <w:tabs>
          <w:tab w:val="left" w:pos="1714"/>
        </w:tabs>
        <w:spacing w:before="0" w:after="262"/>
        <w:ind w:right="20" w:firstLine="567"/>
        <w:jc w:val="both"/>
        <w:rPr>
          <w:bCs/>
          <w:sz w:val="24"/>
          <w:szCs w:val="24"/>
          <w:lang w:val="ru-RU"/>
        </w:rPr>
      </w:pPr>
      <w:r w:rsidRPr="00960893">
        <w:rPr>
          <w:bCs/>
          <w:sz w:val="24"/>
          <w:szCs w:val="24"/>
          <w:lang w:val="ru-RU"/>
        </w:rPr>
        <w:t xml:space="preserve">- максимальная цена стоимость юридических услуг по настоящему Договору не более 3 500 000 (три миллиона пятьсот тысяч) рублей без НДС. </w:t>
      </w:r>
    </w:p>
    <w:p w:rsidR="003D7148" w:rsidRPr="00D67435" w:rsidRDefault="00657F87" w:rsidP="00BD6A26">
      <w:pPr>
        <w:pStyle w:val="6"/>
        <w:shd w:val="clear" w:color="auto" w:fill="auto"/>
        <w:tabs>
          <w:tab w:val="left" w:pos="1714"/>
        </w:tabs>
        <w:spacing w:before="0" w:after="262"/>
        <w:ind w:right="20" w:firstLine="567"/>
        <w:jc w:val="both"/>
        <w:rPr>
          <w:sz w:val="24"/>
          <w:szCs w:val="24"/>
        </w:rPr>
      </w:pPr>
      <w:r>
        <w:rPr>
          <w:sz w:val="24"/>
          <w:szCs w:val="24"/>
          <w:lang w:val="ru-RU"/>
        </w:rPr>
        <w:t>3.4.7.2.</w:t>
      </w:r>
      <w:r w:rsidR="0067798C" w:rsidRPr="00D67435">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D67435" w:rsidRDefault="0067798C" w:rsidP="00657F87">
      <w:pPr>
        <w:pStyle w:val="6"/>
        <w:shd w:val="clear" w:color="auto" w:fill="auto"/>
        <w:tabs>
          <w:tab w:val="left" w:pos="1714"/>
        </w:tabs>
        <w:spacing w:before="0" w:after="262"/>
        <w:ind w:right="20" w:firstLine="567"/>
        <w:jc w:val="both"/>
        <w:rPr>
          <w:sz w:val="24"/>
          <w:szCs w:val="24"/>
        </w:rPr>
      </w:pPr>
      <w:r w:rsidRPr="00D67435">
        <w:rPr>
          <w:sz w:val="24"/>
          <w:szCs w:val="24"/>
        </w:rPr>
        <w:lastRenderedPageBreak/>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154139" w:rsidRPr="00D67435" w:rsidRDefault="0067798C">
      <w:pPr>
        <w:pStyle w:val="33"/>
        <w:keepNext/>
        <w:keepLines/>
        <w:shd w:val="clear" w:color="auto" w:fill="auto"/>
        <w:spacing w:before="0" w:line="370" w:lineRule="exact"/>
        <w:ind w:left="20" w:right="20" w:firstLine="540"/>
        <w:rPr>
          <w:sz w:val="24"/>
          <w:szCs w:val="24"/>
        </w:rPr>
      </w:pPr>
      <w:bookmarkStart w:id="26" w:name="bookmark28"/>
      <w:r w:rsidRPr="00D67435">
        <w:rPr>
          <w:sz w:val="24"/>
          <w:szCs w:val="24"/>
        </w:rPr>
        <w:t>3.5 Требования к Участникам. Подтверждение соответствия предъявляемым требованиям</w:t>
      </w:r>
      <w:bookmarkEnd w:id="26"/>
    </w:p>
    <w:p w:rsidR="00154139" w:rsidRPr="00D67435" w:rsidRDefault="0067798C">
      <w:pPr>
        <w:pStyle w:val="42"/>
        <w:keepNext/>
        <w:keepLines/>
        <w:shd w:val="clear" w:color="auto" w:fill="auto"/>
        <w:ind w:left="20" w:firstLine="540"/>
        <w:rPr>
          <w:sz w:val="24"/>
          <w:szCs w:val="24"/>
        </w:rPr>
      </w:pPr>
      <w:bookmarkStart w:id="27" w:name="bookmark29"/>
      <w:r w:rsidRPr="00D67435">
        <w:rPr>
          <w:rStyle w:val="46"/>
          <w:sz w:val="24"/>
          <w:szCs w:val="24"/>
        </w:rPr>
        <w:t>3.5.1</w:t>
      </w:r>
      <w:r w:rsidRPr="00D67435">
        <w:rPr>
          <w:sz w:val="24"/>
          <w:szCs w:val="24"/>
        </w:rPr>
        <w:t xml:space="preserve"> Требования к Участникам</w:t>
      </w:r>
      <w:bookmarkEnd w:id="27"/>
    </w:p>
    <w:p w:rsidR="00154139" w:rsidRPr="00D67435" w:rsidRDefault="0067798C" w:rsidP="00A441EB">
      <w:pPr>
        <w:pStyle w:val="6"/>
        <w:numPr>
          <w:ilvl w:val="0"/>
          <w:numId w:val="13"/>
        </w:numPr>
        <w:shd w:val="clear" w:color="auto" w:fill="auto"/>
        <w:tabs>
          <w:tab w:val="left" w:pos="1724"/>
        </w:tabs>
        <w:spacing w:before="0"/>
        <w:ind w:left="20" w:right="20" w:firstLine="540"/>
        <w:jc w:val="both"/>
        <w:rPr>
          <w:sz w:val="24"/>
          <w:szCs w:val="24"/>
        </w:rPr>
      </w:pPr>
      <w:r w:rsidRPr="00D67435">
        <w:rPr>
          <w:sz w:val="24"/>
          <w:szCs w:val="24"/>
        </w:rPr>
        <w:t>Участвовать в процедуре запроса предложений может любое ю</w:t>
      </w:r>
      <w:r w:rsidR="00ED71F5">
        <w:rPr>
          <w:sz w:val="24"/>
          <w:szCs w:val="24"/>
        </w:rPr>
        <w:t>ридическое или физическое лицо</w:t>
      </w:r>
      <w:r w:rsidRPr="00D67435">
        <w:rPr>
          <w:sz w:val="24"/>
          <w:szCs w:val="24"/>
        </w:rPr>
        <w:t xml:space="preserve">. </w:t>
      </w:r>
    </w:p>
    <w:p w:rsidR="00154139" w:rsidRPr="00D67435" w:rsidRDefault="0067798C" w:rsidP="00A441EB">
      <w:pPr>
        <w:pStyle w:val="6"/>
        <w:numPr>
          <w:ilvl w:val="0"/>
          <w:numId w:val="13"/>
        </w:numPr>
        <w:shd w:val="clear" w:color="auto" w:fill="auto"/>
        <w:tabs>
          <w:tab w:val="left" w:pos="1714"/>
        </w:tabs>
        <w:spacing w:before="0"/>
        <w:ind w:left="20" w:right="20" w:firstLine="540"/>
        <w:jc w:val="both"/>
        <w:rPr>
          <w:sz w:val="24"/>
          <w:szCs w:val="24"/>
        </w:rPr>
      </w:pPr>
      <w:r w:rsidRPr="00D67435">
        <w:rPr>
          <w:sz w:val="24"/>
          <w:szCs w:val="24"/>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D67435" w:rsidRDefault="0067798C" w:rsidP="00A441EB">
      <w:pPr>
        <w:pStyle w:val="6"/>
        <w:numPr>
          <w:ilvl w:val="0"/>
          <w:numId w:val="13"/>
        </w:numPr>
        <w:shd w:val="clear" w:color="auto" w:fill="auto"/>
        <w:tabs>
          <w:tab w:val="left" w:pos="1714"/>
        </w:tabs>
        <w:spacing w:before="0"/>
        <w:ind w:left="20" w:right="20" w:firstLine="540"/>
        <w:jc w:val="both"/>
        <w:rPr>
          <w:sz w:val="24"/>
          <w:szCs w:val="24"/>
        </w:rPr>
      </w:pPr>
      <w:r w:rsidRPr="00D67435">
        <w:rPr>
          <w:sz w:val="24"/>
          <w:szCs w:val="24"/>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154139" w:rsidRPr="00D67435" w:rsidRDefault="0067798C" w:rsidP="00A441EB">
      <w:pPr>
        <w:pStyle w:val="6"/>
        <w:numPr>
          <w:ilvl w:val="1"/>
          <w:numId w:val="13"/>
        </w:numPr>
        <w:shd w:val="clear" w:color="auto" w:fill="auto"/>
        <w:tabs>
          <w:tab w:val="left" w:pos="1153"/>
        </w:tabs>
        <w:spacing w:before="0"/>
        <w:ind w:left="20" w:right="20" w:firstLine="540"/>
        <w:jc w:val="both"/>
        <w:rPr>
          <w:sz w:val="24"/>
          <w:szCs w:val="24"/>
        </w:rPr>
      </w:pPr>
      <w:r w:rsidRPr="00D67435">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D67435" w:rsidRDefault="0067798C" w:rsidP="00A441EB">
      <w:pPr>
        <w:pStyle w:val="6"/>
        <w:numPr>
          <w:ilvl w:val="1"/>
          <w:numId w:val="13"/>
        </w:numPr>
        <w:shd w:val="clear" w:color="auto" w:fill="auto"/>
        <w:tabs>
          <w:tab w:val="left" w:pos="1153"/>
        </w:tabs>
        <w:spacing w:before="0"/>
        <w:ind w:left="20" w:right="20" w:firstLine="540"/>
        <w:jc w:val="both"/>
        <w:rPr>
          <w:sz w:val="24"/>
          <w:szCs w:val="24"/>
        </w:rPr>
      </w:pPr>
      <w:r w:rsidRPr="00D67435">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D67435" w:rsidRDefault="0067798C" w:rsidP="00A441EB">
      <w:pPr>
        <w:pStyle w:val="6"/>
        <w:numPr>
          <w:ilvl w:val="1"/>
          <w:numId w:val="13"/>
        </w:numPr>
        <w:shd w:val="clear" w:color="auto" w:fill="auto"/>
        <w:tabs>
          <w:tab w:val="left" w:pos="1153"/>
        </w:tabs>
        <w:spacing w:before="0"/>
        <w:ind w:left="20" w:right="20" w:firstLine="540"/>
        <w:jc w:val="both"/>
        <w:rPr>
          <w:sz w:val="24"/>
          <w:szCs w:val="24"/>
        </w:rPr>
      </w:pPr>
      <w:r w:rsidRPr="00D67435">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9A1855" w:rsidRPr="009A1855" w:rsidRDefault="009A1855" w:rsidP="00A441EB">
      <w:pPr>
        <w:pStyle w:val="6"/>
        <w:keepNext/>
        <w:keepLines/>
        <w:numPr>
          <w:ilvl w:val="1"/>
          <w:numId w:val="13"/>
        </w:numPr>
        <w:shd w:val="clear" w:color="auto" w:fill="auto"/>
        <w:tabs>
          <w:tab w:val="left" w:pos="1162"/>
        </w:tabs>
        <w:spacing w:before="0"/>
        <w:ind w:left="20" w:right="20" w:firstLine="540"/>
        <w:jc w:val="both"/>
        <w:rPr>
          <w:sz w:val="24"/>
          <w:szCs w:val="24"/>
        </w:rPr>
      </w:pPr>
      <w:r w:rsidRPr="009A1855">
        <w:rPr>
          <w:sz w:val="24"/>
          <w:szCs w:val="24"/>
        </w:rPr>
        <w:t xml:space="preserve">У </w:t>
      </w:r>
      <w:proofErr w:type="spellStart"/>
      <w:r w:rsidRPr="009A1855">
        <w:rPr>
          <w:sz w:val="24"/>
          <w:szCs w:val="24"/>
          <w:lang w:val="ru-RU"/>
        </w:rPr>
        <w:t>у</w:t>
      </w:r>
      <w:proofErr w:type="spellEnd"/>
      <w:r w:rsidR="0067798C" w:rsidRPr="009A1855">
        <w:rPr>
          <w:sz w:val="24"/>
          <w:szCs w:val="24"/>
        </w:rPr>
        <w:t xml:space="preserve">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w:t>
      </w:r>
      <w:bookmarkStart w:id="28" w:name="bookmark30"/>
      <w:bookmarkStart w:id="29" w:name="bookmark31"/>
    </w:p>
    <w:p w:rsidR="0087007F" w:rsidRPr="009A1855" w:rsidRDefault="0087007F" w:rsidP="009A1855">
      <w:pPr>
        <w:pStyle w:val="6"/>
        <w:keepNext/>
        <w:keepLines/>
        <w:shd w:val="clear" w:color="auto" w:fill="auto"/>
        <w:tabs>
          <w:tab w:val="left" w:pos="1162"/>
        </w:tabs>
        <w:spacing w:before="0"/>
        <w:ind w:left="560" w:right="20" w:firstLine="0"/>
        <w:jc w:val="both"/>
        <w:rPr>
          <w:sz w:val="24"/>
          <w:szCs w:val="24"/>
        </w:rPr>
      </w:pPr>
      <w:r w:rsidRPr="009A1855">
        <w:rPr>
          <w:rStyle w:val="4e"/>
          <w:sz w:val="24"/>
          <w:szCs w:val="24"/>
        </w:rPr>
        <w:t>3.5.2</w:t>
      </w:r>
      <w:r w:rsidRPr="009A1855">
        <w:rPr>
          <w:sz w:val="24"/>
          <w:szCs w:val="24"/>
        </w:rPr>
        <w:t xml:space="preserve"> Требования к документам, подтверждающим соответствие Участника установленным требованиям</w:t>
      </w:r>
      <w:bookmarkEnd w:id="28"/>
      <w:bookmarkEnd w:id="29"/>
    </w:p>
    <w:p w:rsidR="0087007F" w:rsidRDefault="0087007F" w:rsidP="0087007F">
      <w:pPr>
        <w:pStyle w:val="6"/>
        <w:shd w:val="clear" w:color="auto" w:fill="auto"/>
        <w:spacing w:before="0"/>
        <w:ind w:left="20" w:right="20" w:firstLine="540"/>
        <w:jc w:val="both"/>
        <w:rPr>
          <w:sz w:val="24"/>
          <w:szCs w:val="24"/>
          <w:lang w:val="ru-RU"/>
        </w:rPr>
      </w:pPr>
      <w:r w:rsidRPr="00D67435">
        <w:rPr>
          <w:sz w:val="24"/>
          <w:szCs w:val="24"/>
        </w:rPr>
        <w:t>3.5.2.1</w:t>
      </w:r>
      <w:proofErr w:type="gramStart"/>
      <w:r w:rsidRPr="00D67435">
        <w:rPr>
          <w:sz w:val="24"/>
          <w:szCs w:val="24"/>
        </w:rPr>
        <w:t xml:space="preserve"> В</w:t>
      </w:r>
      <w:proofErr w:type="gramEnd"/>
      <w:r w:rsidRPr="00D67435">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DC3421" w:rsidRPr="002B50E9" w:rsidRDefault="00DC3421"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2B50E9">
        <w:rPr>
          <w:rFonts w:ascii="Times New Roman" w:hAnsi="Times New Roman" w:cs="Times New Roman"/>
        </w:rPr>
        <w:t xml:space="preserve"> </w:t>
      </w:r>
      <w:r w:rsidRPr="002B50E9">
        <w:rPr>
          <w:rFonts w:ascii="Times New Roman" w:hAnsi="Times New Roman" w:cs="Times New Roman"/>
          <w:lang w:val="ru-RU"/>
        </w:rPr>
        <w:t>(</w:t>
      </w:r>
      <w:r w:rsidRPr="002B50E9">
        <w:rPr>
          <w:rFonts w:ascii="Times New Roman" w:eastAsia="Times New Roman" w:hAnsi="Times New Roman" w:cs="Times New Roman"/>
          <w:snapToGrid w:val="0"/>
          <w:color w:val="auto"/>
          <w:lang w:val="ru-RU"/>
        </w:rPr>
        <w:t xml:space="preserve">копию паспорта для </w:t>
      </w:r>
      <w:r>
        <w:rPr>
          <w:rFonts w:ascii="Times New Roman" w:eastAsia="Times New Roman" w:hAnsi="Times New Roman" w:cs="Times New Roman"/>
          <w:snapToGrid w:val="0"/>
          <w:color w:val="auto"/>
          <w:lang w:val="ru-RU"/>
        </w:rPr>
        <w:t>ф</w:t>
      </w:r>
      <w:r w:rsidRPr="002B50E9">
        <w:rPr>
          <w:rFonts w:ascii="Times New Roman" w:eastAsia="Times New Roman" w:hAnsi="Times New Roman" w:cs="Times New Roman"/>
          <w:snapToGrid w:val="0"/>
          <w:color w:val="auto"/>
          <w:lang w:val="ru-RU"/>
        </w:rPr>
        <w:t>изических лиц</w:t>
      </w:r>
      <w:proofErr w:type="gramStart"/>
      <w:r w:rsidRPr="002B50E9">
        <w:rPr>
          <w:rFonts w:ascii="Times New Roman" w:eastAsia="Times New Roman" w:hAnsi="Times New Roman" w:cs="Times New Roman"/>
          <w:snapToGrid w:val="0"/>
          <w:color w:val="auto"/>
          <w:lang w:val="ru-RU"/>
        </w:rPr>
        <w:t xml:space="preserve">)., </w:t>
      </w:r>
      <w:proofErr w:type="gramEnd"/>
      <w:r w:rsidRPr="002B50E9">
        <w:rPr>
          <w:rFonts w:ascii="Times New Roman" w:eastAsia="Times New Roman" w:hAnsi="Times New Roman" w:cs="Times New Roman"/>
          <w:snapToGrid w:val="0"/>
          <w:color w:val="auto"/>
          <w:lang w:val="ru-RU"/>
        </w:rPr>
        <w:t xml:space="preserve">сведения о месте жительства (для физического лица), номер контактного </w:t>
      </w:r>
      <w:r w:rsidR="00162302">
        <w:rPr>
          <w:rFonts w:ascii="Times New Roman" w:eastAsia="Times New Roman" w:hAnsi="Times New Roman" w:cs="Times New Roman"/>
          <w:snapToGrid w:val="0"/>
          <w:color w:val="auto"/>
          <w:lang w:val="ru-RU"/>
        </w:rPr>
        <w:t>телефона (</w:t>
      </w:r>
      <w:r w:rsidR="004037A9">
        <w:rPr>
          <w:rFonts w:ascii="Times New Roman" w:eastAsia="Times New Roman" w:hAnsi="Times New Roman" w:cs="Times New Roman"/>
          <w:snapToGrid w:val="0"/>
          <w:color w:val="auto"/>
          <w:lang w:val="ru-RU"/>
        </w:rPr>
        <w:t xml:space="preserve">письмо о подаче оферты </w:t>
      </w:r>
      <w:r w:rsidR="00162302">
        <w:rPr>
          <w:rFonts w:ascii="Times New Roman" w:eastAsia="Times New Roman" w:hAnsi="Times New Roman" w:cs="Times New Roman"/>
          <w:snapToGrid w:val="0"/>
          <w:color w:val="auto"/>
          <w:lang w:val="ru-RU"/>
        </w:rPr>
        <w:t>по форме, раздел № 6)</w:t>
      </w:r>
      <w:r w:rsidRPr="002B50E9">
        <w:rPr>
          <w:rFonts w:ascii="Times New Roman" w:eastAsia="Times New Roman" w:hAnsi="Times New Roman" w:cs="Times New Roman"/>
          <w:snapToGrid w:val="0"/>
          <w:color w:val="auto"/>
          <w:lang w:val="ru-RU"/>
        </w:rPr>
        <w:t>;</w:t>
      </w:r>
    </w:p>
    <w:p w:rsidR="00ED71F5" w:rsidRDefault="00DC3421"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 xml:space="preserve">б) полученную не ранее чем за шесть месяцев до дня размещения на официальном сайте закупок </w:t>
      </w:r>
      <w:r>
        <w:rPr>
          <w:rFonts w:ascii="Times New Roman" w:eastAsia="Times New Roman" w:hAnsi="Times New Roman" w:cs="Times New Roman"/>
          <w:snapToGrid w:val="0"/>
          <w:color w:val="auto"/>
          <w:lang w:val="ru-RU"/>
        </w:rPr>
        <w:t>извещения  о проведения процедуры закупки</w:t>
      </w:r>
      <w:r w:rsidRPr="002B50E9">
        <w:rPr>
          <w:rFonts w:ascii="Times New Roman" w:eastAsia="Times New Roman" w:hAnsi="Times New Roman" w:cs="Times New Roman"/>
          <w:snapToGrid w:val="0"/>
          <w:color w:val="auto"/>
          <w:lang w:val="ru-RU"/>
        </w:rPr>
        <w:t xml:space="preserve"> выписку из единого государственного реестра юридических лиц или</w:t>
      </w:r>
      <w:r w:rsidR="00E46F2B" w:rsidRPr="00E46F2B">
        <w:rPr>
          <w:rFonts w:ascii="Times New Roman" w:eastAsia="Times New Roman" w:hAnsi="Times New Roman" w:cs="Times New Roman"/>
          <w:snapToGrid w:val="0"/>
          <w:color w:val="auto"/>
          <w:lang w:val="ru-RU"/>
        </w:rPr>
        <w:t xml:space="preserve"> </w:t>
      </w:r>
      <w:r w:rsidRPr="002B50E9">
        <w:rPr>
          <w:rFonts w:ascii="Times New Roman" w:eastAsia="Times New Roman" w:hAnsi="Times New Roman" w:cs="Times New Roman"/>
          <w:snapToGrid w:val="0"/>
          <w:color w:val="auto"/>
          <w:lang w:val="ru-RU"/>
        </w:rPr>
        <w:t xml:space="preserve">заверенную копию такой выписки  (для юридических лиц), </w:t>
      </w:r>
    </w:p>
    <w:p w:rsidR="00DC3421" w:rsidRPr="002B50E9" w:rsidRDefault="00E46F2B"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в)</w:t>
      </w:r>
      <w:r w:rsidR="00DC3421" w:rsidRPr="002B50E9">
        <w:rPr>
          <w:rFonts w:ascii="Times New Roman" w:eastAsia="Times New Roman" w:hAnsi="Times New Roman" w:cs="Times New Roman"/>
          <w:snapToGrid w:val="0"/>
          <w:color w:val="auto"/>
          <w:lang w:val="ru-RU"/>
        </w:rPr>
        <w:t xml:space="preserve">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w:t>
      </w:r>
      <w:r w:rsidR="00ED71F5">
        <w:rPr>
          <w:rFonts w:ascii="Times New Roman" w:eastAsia="Times New Roman" w:hAnsi="Times New Roman" w:cs="Times New Roman"/>
          <w:snapToGrid w:val="0"/>
          <w:color w:val="auto"/>
          <w:lang w:val="ru-RU"/>
        </w:rPr>
        <w:t>адвоката</w:t>
      </w:r>
      <w:r w:rsidR="00DC3421" w:rsidRPr="002B50E9">
        <w:rPr>
          <w:rFonts w:ascii="Times New Roman" w:eastAsia="Times New Roman" w:hAnsi="Times New Roman" w:cs="Times New Roman"/>
          <w:snapToGrid w:val="0"/>
          <w:color w:val="auto"/>
          <w:lang w:val="ru-RU"/>
        </w:rPr>
        <w:t xml:space="preserve"> в соответствии с законодательством соответствующего государства (для </w:t>
      </w:r>
      <w:r w:rsidR="00DC3421" w:rsidRPr="002B50E9">
        <w:rPr>
          <w:rFonts w:ascii="Times New Roman" w:eastAsia="Times New Roman" w:hAnsi="Times New Roman" w:cs="Times New Roman"/>
          <w:snapToGrid w:val="0"/>
          <w:color w:val="auto"/>
          <w:lang w:val="ru-RU"/>
        </w:rPr>
        <w:lastRenderedPageBreak/>
        <w:t xml:space="preserve">иностранных лиц), полученные не ранее чем за шесть месяцев до дня размещения на официальном сайте закупок </w:t>
      </w:r>
      <w:r w:rsidR="00DC3421">
        <w:rPr>
          <w:rFonts w:ascii="Times New Roman" w:eastAsia="Times New Roman" w:hAnsi="Times New Roman" w:cs="Times New Roman"/>
          <w:snapToGrid w:val="0"/>
          <w:color w:val="auto"/>
          <w:lang w:val="ru-RU"/>
        </w:rPr>
        <w:t>извещения о проведения процедуры закупки</w:t>
      </w:r>
      <w:r w:rsidR="00DC3421" w:rsidRPr="002B50E9">
        <w:rPr>
          <w:rFonts w:ascii="Times New Roman" w:eastAsia="Times New Roman" w:hAnsi="Times New Roman" w:cs="Times New Roman"/>
          <w:snapToGrid w:val="0"/>
          <w:color w:val="auto"/>
          <w:lang w:val="ru-RU"/>
        </w:rPr>
        <w:t>;</w:t>
      </w:r>
      <w:proofErr w:type="gramEnd"/>
    </w:p>
    <w:p w:rsidR="00DC3421" w:rsidRPr="002B50E9" w:rsidRDefault="00E46F2B"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г</w:t>
      </w:r>
      <w:r w:rsidR="00DC3421" w:rsidRPr="002B50E9">
        <w:rPr>
          <w:rFonts w:ascii="Times New Roman" w:eastAsia="Times New Roman" w:hAnsi="Times New Roman" w:cs="Times New Roman"/>
          <w:snapToGrid w:val="0"/>
          <w:color w:val="auto"/>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DC3421" w:rsidRPr="002B50E9">
        <w:rPr>
          <w:rFonts w:ascii="Times New Roman" w:eastAsia="Times New Roman" w:hAnsi="Times New Roman" w:cs="Times New Roman"/>
          <w:snapToGrid w:val="0"/>
          <w:color w:val="auto"/>
          <w:lang w:val="ru-RU"/>
        </w:rPr>
        <w:t xml:space="preserve"> В случае</w:t>
      </w:r>
      <w:proofErr w:type="gramStart"/>
      <w:r w:rsidR="00DC3421" w:rsidRPr="002B50E9">
        <w:rPr>
          <w:rFonts w:ascii="Times New Roman" w:eastAsia="Times New Roman" w:hAnsi="Times New Roman" w:cs="Times New Roman"/>
          <w:snapToGrid w:val="0"/>
          <w:color w:val="auto"/>
          <w:lang w:val="ru-RU"/>
        </w:rPr>
        <w:t>,</w:t>
      </w:r>
      <w:proofErr w:type="gramEnd"/>
      <w:r w:rsidR="00DC3421" w:rsidRPr="002B50E9">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DC3421" w:rsidRPr="002B50E9">
        <w:rPr>
          <w:rFonts w:ascii="Times New Roman" w:eastAsia="Times New Roman" w:hAnsi="Times New Roman" w:cs="Times New Roman"/>
          <w:snapToGrid w:val="0"/>
          <w:color w:val="auto"/>
          <w:lang w:val="ru-RU"/>
        </w:rPr>
        <w:t>,</w:t>
      </w:r>
      <w:proofErr w:type="gramEnd"/>
      <w:r w:rsidR="00DC3421" w:rsidRPr="002B50E9">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DC3421" w:rsidRPr="002B50E9" w:rsidRDefault="00DC3421" w:rsidP="00DC3421">
      <w:pPr>
        <w:autoSpaceDE w:val="0"/>
        <w:autoSpaceDN w:val="0"/>
        <w:adjustRightInd w:val="0"/>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 xml:space="preserve">                            </w:t>
      </w:r>
      <w:r w:rsidR="00E46F2B">
        <w:rPr>
          <w:rFonts w:ascii="Times New Roman" w:eastAsia="Times New Roman" w:hAnsi="Times New Roman" w:cs="Times New Roman"/>
          <w:snapToGrid w:val="0"/>
          <w:color w:val="auto"/>
          <w:lang w:val="ru-RU"/>
        </w:rPr>
        <w:t>д</w:t>
      </w:r>
      <w:r w:rsidRPr="002B50E9">
        <w:rPr>
          <w:rFonts w:ascii="Times New Roman" w:eastAsia="Times New Roman" w:hAnsi="Times New Roman" w:cs="Times New Roman"/>
          <w:snapToGrid w:val="0"/>
          <w:color w:val="auto"/>
          <w:lang w:val="ru-RU"/>
        </w:rPr>
        <w:t>) копии учредительных документов (</w:t>
      </w:r>
      <w:r>
        <w:rPr>
          <w:rFonts w:ascii="Times New Roman" w:eastAsia="Times New Roman" w:hAnsi="Times New Roman" w:cs="Times New Roman"/>
          <w:snapToGrid w:val="0"/>
          <w:color w:val="auto"/>
          <w:lang w:val="ru-RU"/>
        </w:rPr>
        <w:t xml:space="preserve">Устав </w:t>
      </w:r>
      <w:r w:rsidRPr="002B50E9">
        <w:rPr>
          <w:rFonts w:ascii="Times New Roman" w:eastAsia="Times New Roman" w:hAnsi="Times New Roman" w:cs="Times New Roman"/>
          <w:snapToGrid w:val="0"/>
          <w:color w:val="auto"/>
          <w:lang w:val="ru-RU"/>
        </w:rPr>
        <w:t>для юридических лиц);</w:t>
      </w:r>
    </w:p>
    <w:p w:rsidR="00DC3421" w:rsidRPr="002B50E9" w:rsidRDefault="00E46F2B" w:rsidP="00DC3421">
      <w:pPr>
        <w:ind w:left="1537"/>
        <w:jc w:val="both"/>
        <w:rPr>
          <w:rFonts w:ascii="Times New Roman" w:eastAsia="Times New Roman" w:hAnsi="Times New Roman" w:cs="Times New Roman"/>
          <w:color w:val="auto"/>
          <w:lang w:val="ru-RU"/>
        </w:rPr>
      </w:pPr>
      <w:r>
        <w:rPr>
          <w:rFonts w:ascii="Times New Roman" w:eastAsia="Times New Roman" w:hAnsi="Times New Roman" w:cs="Times New Roman"/>
          <w:snapToGrid w:val="0"/>
          <w:color w:val="auto"/>
          <w:lang w:val="ru-RU"/>
        </w:rPr>
        <w:t xml:space="preserve">  е</w:t>
      </w:r>
      <w:r w:rsidR="00DC3421" w:rsidRPr="002B50E9">
        <w:rPr>
          <w:rFonts w:ascii="Times New Roman" w:eastAsia="Times New Roman" w:hAnsi="Times New Roman" w:cs="Times New Roman"/>
          <w:snapToGrid w:val="0"/>
          <w:color w:val="auto"/>
          <w:lang w:val="ru-RU"/>
        </w:rPr>
        <w:t>)</w:t>
      </w:r>
      <w:r w:rsidR="00DC3421" w:rsidRPr="002B50E9">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w:t>
      </w:r>
    </w:p>
    <w:p w:rsidR="00DC3421" w:rsidRPr="002B50E9" w:rsidRDefault="00DC3421" w:rsidP="00DC3421">
      <w:pPr>
        <w:tabs>
          <w:tab w:val="num" w:pos="1134"/>
        </w:tabs>
        <w:ind w:left="99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 xml:space="preserve"> </w:t>
      </w:r>
      <w:r w:rsidR="00E46F2B">
        <w:rPr>
          <w:rFonts w:ascii="Times New Roman" w:eastAsia="Times New Roman" w:hAnsi="Times New Roman" w:cs="Times New Roman"/>
          <w:color w:val="auto"/>
          <w:lang w:val="ru-RU"/>
        </w:rPr>
        <w:t xml:space="preserve"> </w:t>
      </w:r>
      <w:proofErr w:type="gramStart"/>
      <w:r w:rsidR="00E46F2B">
        <w:rPr>
          <w:rFonts w:ascii="Times New Roman" w:eastAsia="Times New Roman" w:hAnsi="Times New Roman" w:cs="Times New Roman"/>
          <w:color w:val="auto"/>
          <w:lang w:val="ru-RU"/>
        </w:rPr>
        <w:t>ж</w:t>
      </w:r>
      <w:r w:rsidRPr="002B50E9">
        <w:rPr>
          <w:rFonts w:ascii="Times New Roman" w:eastAsia="Times New Roman" w:hAnsi="Times New Roman" w:cs="Times New Roman"/>
          <w:color w:val="auto"/>
          <w:lang w:val="ru-RU"/>
        </w:rPr>
        <w:t xml:space="preserve">) заверенную контрагентом копию свидетельства о постановке на налоговой </w:t>
      </w:r>
      <w:r w:rsidR="00363329">
        <w:rPr>
          <w:rFonts w:ascii="Times New Roman" w:eastAsia="Times New Roman" w:hAnsi="Times New Roman" w:cs="Times New Roman"/>
          <w:color w:val="auto"/>
          <w:lang w:val="ru-RU"/>
        </w:rPr>
        <w:t xml:space="preserve">   </w:t>
      </w:r>
      <w:r w:rsidRPr="002B50E9">
        <w:rPr>
          <w:rFonts w:ascii="Times New Roman" w:eastAsia="Times New Roman" w:hAnsi="Times New Roman" w:cs="Times New Roman"/>
          <w:color w:val="auto"/>
          <w:lang w:val="ru-RU"/>
        </w:rPr>
        <w:t xml:space="preserve">учет; </w:t>
      </w:r>
      <w:proofErr w:type="gramEnd"/>
    </w:p>
    <w:p w:rsidR="00ED71F5" w:rsidRDefault="00DC3421" w:rsidP="00ED71F5">
      <w:pPr>
        <w:pStyle w:val="6"/>
        <w:shd w:val="clear" w:color="auto" w:fill="auto"/>
        <w:tabs>
          <w:tab w:val="left" w:pos="1150"/>
        </w:tabs>
        <w:spacing w:before="0"/>
        <w:ind w:left="560" w:firstLine="0"/>
        <w:jc w:val="both"/>
        <w:rPr>
          <w:sz w:val="24"/>
          <w:szCs w:val="24"/>
          <w:lang w:val="ru-RU"/>
        </w:rPr>
      </w:pPr>
      <w:r>
        <w:rPr>
          <w:sz w:val="24"/>
          <w:szCs w:val="24"/>
          <w:lang w:val="ru-RU"/>
        </w:rPr>
        <w:tab/>
      </w:r>
      <w:r>
        <w:rPr>
          <w:sz w:val="24"/>
          <w:szCs w:val="24"/>
          <w:lang w:val="ru-RU"/>
        </w:rPr>
        <w:tab/>
      </w:r>
      <w:r w:rsidR="009F0D83">
        <w:rPr>
          <w:sz w:val="24"/>
          <w:szCs w:val="24"/>
          <w:lang w:val="ru-RU"/>
        </w:rPr>
        <w:t xml:space="preserve">  </w:t>
      </w:r>
      <w:r w:rsidR="00E46F2B">
        <w:rPr>
          <w:sz w:val="24"/>
          <w:szCs w:val="24"/>
          <w:lang w:val="ru-RU"/>
        </w:rPr>
        <w:t>з</w:t>
      </w:r>
      <w:r>
        <w:rPr>
          <w:sz w:val="24"/>
          <w:szCs w:val="24"/>
          <w:lang w:val="ru-RU"/>
        </w:rPr>
        <w:t xml:space="preserve">) </w:t>
      </w:r>
      <w:r w:rsidR="00ED71F5">
        <w:rPr>
          <w:sz w:val="24"/>
          <w:szCs w:val="24"/>
          <w:lang w:val="ru-RU"/>
        </w:rPr>
        <w:t>удостоверение адвоката</w:t>
      </w:r>
      <w:r w:rsidR="00960893">
        <w:rPr>
          <w:sz w:val="24"/>
          <w:szCs w:val="24"/>
          <w:lang w:val="ru-RU"/>
        </w:rPr>
        <w:t xml:space="preserve"> (при наличии)</w:t>
      </w:r>
      <w:r w:rsidR="00ED71F5">
        <w:rPr>
          <w:sz w:val="24"/>
          <w:szCs w:val="24"/>
          <w:lang w:val="ru-RU"/>
        </w:rPr>
        <w:t>;</w:t>
      </w:r>
    </w:p>
    <w:p w:rsidR="00BF4DD3" w:rsidRPr="00BF4DD3" w:rsidRDefault="00BF4DD3" w:rsidP="00BF4DD3">
      <w:pPr>
        <w:ind w:firstLine="709"/>
        <w:jc w:val="both"/>
        <w:rPr>
          <w:rFonts w:ascii="Times New Roman" w:eastAsia="Times New Roman" w:hAnsi="Times New Roman" w:cs="Times New Roman"/>
          <w:color w:val="auto"/>
          <w:lang w:val="ru-RU"/>
        </w:rPr>
      </w:pPr>
      <w:r>
        <w:rPr>
          <w:lang w:val="ru-RU"/>
        </w:rPr>
        <w:tab/>
        <w:t xml:space="preserve">  </w:t>
      </w:r>
      <w:r w:rsidRPr="00BF4DD3">
        <w:rPr>
          <w:rFonts w:ascii="Times New Roman" w:hAnsi="Times New Roman" w:cs="Times New Roman"/>
          <w:lang w:val="ru-RU"/>
        </w:rPr>
        <w:t>и</w:t>
      </w:r>
      <w:r>
        <w:rPr>
          <w:lang w:val="ru-RU"/>
        </w:rPr>
        <w:t xml:space="preserve">) </w:t>
      </w:r>
      <w:r w:rsidRPr="00BF4DD3">
        <w:rPr>
          <w:rFonts w:ascii="Times New Roman" w:eastAsia="Times New Roman" w:hAnsi="Times New Roman" w:cs="Times New Roman"/>
          <w:color w:val="auto"/>
          <w:lang w:val="ru-RU"/>
        </w:rPr>
        <w:t>осуществление правовой деятельности не менее 10 лет;</w:t>
      </w:r>
    </w:p>
    <w:p w:rsidR="00BF4DD3" w:rsidRDefault="00BF4DD3" w:rsidP="00BF4DD3">
      <w:pPr>
        <w:pStyle w:val="6"/>
        <w:shd w:val="clear" w:color="auto" w:fill="auto"/>
        <w:tabs>
          <w:tab w:val="left" w:pos="1766"/>
        </w:tabs>
        <w:spacing w:before="0"/>
        <w:ind w:left="560" w:firstLine="0"/>
        <w:jc w:val="both"/>
        <w:rPr>
          <w:sz w:val="24"/>
          <w:szCs w:val="24"/>
          <w:lang w:val="ru-RU"/>
        </w:rPr>
      </w:pPr>
      <w:r>
        <w:rPr>
          <w:color w:val="auto"/>
          <w:sz w:val="24"/>
          <w:szCs w:val="24"/>
          <w:lang w:val="ru-RU"/>
        </w:rPr>
        <w:t xml:space="preserve">                к)</w:t>
      </w:r>
      <w:r w:rsidRPr="00BF4DD3">
        <w:rPr>
          <w:color w:val="auto"/>
          <w:sz w:val="24"/>
          <w:szCs w:val="24"/>
          <w:lang w:val="ru-RU"/>
        </w:rPr>
        <w:t xml:space="preserve"> положительная практика ведения дел в арбитражных судах РФ</w:t>
      </w:r>
    </w:p>
    <w:p w:rsidR="000C3E49" w:rsidRPr="00D67435" w:rsidRDefault="00DC3421" w:rsidP="00DC3421">
      <w:pPr>
        <w:pStyle w:val="6"/>
        <w:shd w:val="clear" w:color="auto" w:fill="auto"/>
        <w:tabs>
          <w:tab w:val="left" w:pos="1150"/>
        </w:tabs>
        <w:spacing w:before="0"/>
        <w:ind w:left="560" w:firstLine="0"/>
        <w:jc w:val="both"/>
        <w:rPr>
          <w:sz w:val="24"/>
          <w:szCs w:val="24"/>
        </w:rPr>
      </w:pPr>
      <w:r>
        <w:rPr>
          <w:sz w:val="24"/>
          <w:szCs w:val="24"/>
          <w:lang w:val="ru-RU"/>
        </w:rPr>
        <w:tab/>
      </w:r>
      <w:r>
        <w:rPr>
          <w:sz w:val="24"/>
          <w:szCs w:val="24"/>
          <w:lang w:val="ru-RU"/>
        </w:rPr>
        <w:tab/>
      </w:r>
      <w:r w:rsidR="009F0D83">
        <w:rPr>
          <w:sz w:val="24"/>
          <w:szCs w:val="24"/>
          <w:lang w:val="ru-RU"/>
        </w:rPr>
        <w:t xml:space="preserve">  </w:t>
      </w:r>
      <w:r w:rsidR="00BF4DD3">
        <w:rPr>
          <w:sz w:val="24"/>
          <w:szCs w:val="24"/>
          <w:lang w:val="ru-RU"/>
        </w:rPr>
        <w:t>л</w:t>
      </w:r>
      <w:r>
        <w:rPr>
          <w:sz w:val="24"/>
          <w:szCs w:val="24"/>
          <w:lang w:val="ru-RU"/>
        </w:rPr>
        <w:t xml:space="preserve">) </w:t>
      </w:r>
      <w:r w:rsidRPr="00DC3421">
        <w:rPr>
          <w:sz w:val="24"/>
          <w:szCs w:val="24"/>
          <w:lang w:val="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0C3E49" w:rsidRPr="00D67435">
        <w:rPr>
          <w:sz w:val="24"/>
          <w:szCs w:val="24"/>
          <w:lang w:val="ru-RU"/>
        </w:rPr>
        <w:t>.</w:t>
      </w:r>
    </w:p>
    <w:p w:rsidR="00154139" w:rsidRPr="00D67435" w:rsidRDefault="0067798C">
      <w:pPr>
        <w:pStyle w:val="33"/>
        <w:keepNext/>
        <w:keepLines/>
        <w:shd w:val="clear" w:color="auto" w:fill="auto"/>
        <w:spacing w:before="0"/>
        <w:ind w:left="20" w:firstLine="540"/>
        <w:rPr>
          <w:sz w:val="24"/>
          <w:szCs w:val="24"/>
        </w:rPr>
      </w:pPr>
      <w:bookmarkStart w:id="30" w:name="bookmark33"/>
      <w:r w:rsidRPr="00D67435">
        <w:rPr>
          <w:sz w:val="24"/>
          <w:szCs w:val="24"/>
        </w:rPr>
        <w:t xml:space="preserve">3.6 </w:t>
      </w:r>
      <w:r w:rsidR="009A1855">
        <w:rPr>
          <w:sz w:val="24"/>
          <w:szCs w:val="24"/>
          <w:lang w:val="ru-RU"/>
        </w:rPr>
        <w:t xml:space="preserve">    </w:t>
      </w:r>
      <w:r w:rsidRPr="00D67435">
        <w:rPr>
          <w:sz w:val="24"/>
          <w:szCs w:val="24"/>
        </w:rPr>
        <w:t>Подача Предложений и их прием</w:t>
      </w:r>
      <w:bookmarkEnd w:id="30"/>
    </w:p>
    <w:p w:rsidR="00154139" w:rsidRPr="00D67435" w:rsidRDefault="0067798C" w:rsidP="00A441EB">
      <w:pPr>
        <w:pStyle w:val="6"/>
        <w:numPr>
          <w:ilvl w:val="0"/>
          <w:numId w:val="14"/>
        </w:numPr>
        <w:shd w:val="clear" w:color="auto" w:fill="auto"/>
        <w:tabs>
          <w:tab w:val="left" w:pos="1230"/>
        </w:tabs>
        <w:spacing w:before="0"/>
        <w:ind w:left="20" w:right="20" w:firstLine="540"/>
        <w:jc w:val="both"/>
        <w:rPr>
          <w:sz w:val="24"/>
          <w:szCs w:val="24"/>
        </w:rPr>
      </w:pPr>
      <w:r w:rsidRPr="00D67435">
        <w:rPr>
          <w:sz w:val="24"/>
          <w:szCs w:val="24"/>
        </w:rPr>
        <w:t>Участники должны обеспечить доставку своих Предложений в</w:t>
      </w:r>
      <w:r w:rsidR="00595C14" w:rsidRPr="00D67435">
        <w:rPr>
          <w:sz w:val="24"/>
          <w:szCs w:val="24"/>
          <w:lang w:val="ru-RU"/>
        </w:rPr>
        <w:t xml:space="preserve"> запечатанных конвертах в </w:t>
      </w:r>
      <w:r w:rsidRPr="00D67435">
        <w:rPr>
          <w:sz w:val="24"/>
          <w:szCs w:val="24"/>
        </w:rPr>
        <w:t xml:space="preserve">бумажной форме по адресу: </w:t>
      </w:r>
      <w:r w:rsidR="007C0EE5" w:rsidRPr="00D67435">
        <w:rPr>
          <w:sz w:val="24"/>
          <w:szCs w:val="24"/>
        </w:rPr>
        <w:t>3576</w:t>
      </w:r>
      <w:r w:rsidR="00DC3421">
        <w:rPr>
          <w:sz w:val="24"/>
          <w:szCs w:val="24"/>
          <w:lang w:val="ru-RU"/>
        </w:rPr>
        <w:t>33</w:t>
      </w:r>
      <w:r w:rsidR="007C0EE5" w:rsidRPr="00D67435">
        <w:rPr>
          <w:sz w:val="24"/>
          <w:szCs w:val="24"/>
        </w:rPr>
        <w:t xml:space="preserve">, Ставропольский край, г. Ессентуки, ул. </w:t>
      </w:r>
      <w:proofErr w:type="gramStart"/>
      <w:r w:rsidR="007C0EE5" w:rsidRPr="00D67435">
        <w:rPr>
          <w:sz w:val="24"/>
          <w:szCs w:val="24"/>
        </w:rPr>
        <w:t>Большевистская</w:t>
      </w:r>
      <w:proofErr w:type="gramEnd"/>
      <w:r w:rsidR="007C0EE5" w:rsidRPr="00D67435">
        <w:rPr>
          <w:sz w:val="24"/>
          <w:szCs w:val="24"/>
        </w:rPr>
        <w:t xml:space="preserve">, 59 </w:t>
      </w:r>
      <w:r w:rsidR="00DC3421">
        <w:rPr>
          <w:sz w:val="24"/>
          <w:szCs w:val="24"/>
          <w:lang w:val="ru-RU"/>
        </w:rPr>
        <w:t>а</w:t>
      </w:r>
      <w:r w:rsidR="007C0EE5" w:rsidRPr="00D67435">
        <w:rPr>
          <w:sz w:val="24"/>
          <w:szCs w:val="24"/>
        </w:rPr>
        <w:t xml:space="preserve">,  </w:t>
      </w:r>
      <w:proofErr w:type="spellStart"/>
      <w:r w:rsidR="007C0EE5" w:rsidRPr="00D67435">
        <w:rPr>
          <w:sz w:val="24"/>
          <w:szCs w:val="24"/>
        </w:rPr>
        <w:t>каб</w:t>
      </w:r>
      <w:proofErr w:type="spellEnd"/>
      <w:r w:rsidR="007C0EE5" w:rsidRPr="00D67435">
        <w:rPr>
          <w:sz w:val="24"/>
          <w:szCs w:val="24"/>
        </w:rPr>
        <w:t xml:space="preserve">. 303,  тел. (87934) 4-26-84. </w:t>
      </w:r>
    </w:p>
    <w:p w:rsidR="00154139" w:rsidRPr="00D67435" w:rsidRDefault="0067798C" w:rsidP="00A441EB">
      <w:pPr>
        <w:pStyle w:val="6"/>
        <w:numPr>
          <w:ilvl w:val="0"/>
          <w:numId w:val="14"/>
        </w:numPr>
        <w:shd w:val="clear" w:color="auto" w:fill="auto"/>
        <w:tabs>
          <w:tab w:val="left" w:pos="1234"/>
        </w:tabs>
        <w:spacing w:before="0"/>
        <w:ind w:left="20" w:right="20" w:firstLine="540"/>
        <w:jc w:val="both"/>
        <w:rPr>
          <w:sz w:val="24"/>
          <w:szCs w:val="24"/>
        </w:rPr>
      </w:pPr>
      <w:r w:rsidRPr="00D67435">
        <w:rPr>
          <w:sz w:val="24"/>
          <w:szCs w:val="24"/>
        </w:rPr>
        <w:t>Заказчик закан</w:t>
      </w:r>
      <w:r w:rsidR="00DA6AF0">
        <w:rPr>
          <w:sz w:val="24"/>
          <w:szCs w:val="24"/>
        </w:rPr>
        <w:t>чивает принимать Предложения в 10</w:t>
      </w:r>
      <w:r w:rsidRPr="00D67435">
        <w:rPr>
          <w:sz w:val="24"/>
          <w:szCs w:val="24"/>
        </w:rPr>
        <w:t xml:space="preserve"> часо</w:t>
      </w:r>
      <w:r w:rsidR="00BA631E" w:rsidRPr="00D67435">
        <w:rPr>
          <w:sz w:val="24"/>
          <w:szCs w:val="24"/>
        </w:rPr>
        <w:t xml:space="preserve">в 00 минут (время московское) </w:t>
      </w:r>
      <w:r w:rsidR="00DA6AF0">
        <w:rPr>
          <w:sz w:val="24"/>
          <w:szCs w:val="24"/>
          <w:lang w:val="ru-RU"/>
        </w:rPr>
        <w:t>03.08</w:t>
      </w:r>
      <w:r w:rsidR="004037A9">
        <w:rPr>
          <w:sz w:val="24"/>
          <w:szCs w:val="24"/>
          <w:lang w:val="ru-RU"/>
        </w:rPr>
        <w:t>.</w:t>
      </w:r>
      <w:r w:rsidRPr="00D67435">
        <w:rPr>
          <w:sz w:val="24"/>
          <w:szCs w:val="24"/>
        </w:rPr>
        <w:t>20</w:t>
      </w:r>
      <w:r w:rsidR="00695B28">
        <w:rPr>
          <w:sz w:val="24"/>
          <w:szCs w:val="24"/>
          <w:lang w:val="ru-RU"/>
        </w:rPr>
        <w:t>2</w:t>
      </w:r>
      <w:r w:rsidR="00960893">
        <w:rPr>
          <w:sz w:val="24"/>
          <w:szCs w:val="24"/>
          <w:lang w:val="ru-RU"/>
        </w:rPr>
        <w:t>2</w:t>
      </w:r>
      <w:r w:rsidRPr="00D67435">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D67435" w:rsidRDefault="0067798C" w:rsidP="00A441EB">
      <w:pPr>
        <w:pStyle w:val="6"/>
        <w:numPr>
          <w:ilvl w:val="0"/>
          <w:numId w:val="14"/>
        </w:numPr>
        <w:shd w:val="clear" w:color="auto" w:fill="auto"/>
        <w:tabs>
          <w:tab w:val="left" w:pos="1220"/>
        </w:tabs>
        <w:spacing w:before="0"/>
        <w:ind w:left="20" w:right="20" w:firstLine="540"/>
        <w:jc w:val="both"/>
        <w:rPr>
          <w:sz w:val="24"/>
          <w:szCs w:val="24"/>
        </w:rPr>
      </w:pPr>
      <w:r w:rsidRPr="00D67435">
        <w:rPr>
          <w:sz w:val="24"/>
          <w:szCs w:val="24"/>
        </w:rPr>
        <w:t>При необходимости Заказчик имеет право продлевать срок окончания приема Предложений</w:t>
      </w:r>
      <w:r w:rsidR="0034015D">
        <w:rPr>
          <w:sz w:val="24"/>
          <w:szCs w:val="24"/>
          <w:lang w:val="ru-RU"/>
        </w:rPr>
        <w:t xml:space="preserve"> </w:t>
      </w:r>
      <w:r w:rsidRPr="00D67435">
        <w:rPr>
          <w:sz w:val="24"/>
          <w:szCs w:val="24"/>
        </w:rPr>
        <w:t xml:space="preserve"> с уведомлением об этом всех Участников.</w:t>
      </w:r>
    </w:p>
    <w:p w:rsidR="00154139" w:rsidRPr="00D67435" w:rsidRDefault="0067798C" w:rsidP="00A441EB">
      <w:pPr>
        <w:pStyle w:val="6"/>
        <w:numPr>
          <w:ilvl w:val="0"/>
          <w:numId w:val="14"/>
        </w:numPr>
        <w:shd w:val="clear" w:color="auto" w:fill="auto"/>
        <w:tabs>
          <w:tab w:val="left" w:pos="1230"/>
        </w:tabs>
        <w:spacing w:before="0"/>
        <w:ind w:left="20" w:right="20" w:firstLine="540"/>
        <w:jc w:val="both"/>
        <w:rPr>
          <w:sz w:val="24"/>
          <w:szCs w:val="24"/>
        </w:rPr>
      </w:pPr>
      <w:r w:rsidRPr="00D67435">
        <w:rPr>
          <w:sz w:val="24"/>
          <w:szCs w:val="24"/>
        </w:rPr>
        <w:t xml:space="preserve">Заказчик </w:t>
      </w:r>
      <w:r w:rsidR="00B6688F" w:rsidRPr="00D67435">
        <w:rPr>
          <w:sz w:val="24"/>
          <w:szCs w:val="24"/>
          <w:lang w:val="ru-RU"/>
        </w:rPr>
        <w:t>ведет запись в журнале приема заявок на участие поступивших предложений.</w:t>
      </w:r>
    </w:p>
    <w:p w:rsidR="00154139" w:rsidRPr="00D67435" w:rsidRDefault="0067798C" w:rsidP="00A441EB">
      <w:pPr>
        <w:pStyle w:val="6"/>
        <w:numPr>
          <w:ilvl w:val="0"/>
          <w:numId w:val="14"/>
        </w:numPr>
        <w:shd w:val="clear" w:color="auto" w:fill="auto"/>
        <w:tabs>
          <w:tab w:val="left" w:pos="1724"/>
        </w:tabs>
        <w:spacing w:before="0" w:after="262"/>
        <w:ind w:left="20" w:right="20" w:firstLine="540"/>
        <w:jc w:val="both"/>
        <w:rPr>
          <w:sz w:val="24"/>
          <w:szCs w:val="24"/>
        </w:rPr>
      </w:pPr>
      <w:bookmarkStart w:id="31" w:name="bookmark34"/>
      <w:r w:rsidRPr="00D67435">
        <w:rPr>
          <w:sz w:val="24"/>
          <w:szCs w:val="24"/>
        </w:rPr>
        <w:t>Сведения о сроке и месте окончания приема Предложений на последующие этапы (пункт 1.1.5), в случае их проведения, будут доведены до сведения Участников дополнительно.</w:t>
      </w:r>
      <w:bookmarkEnd w:id="31"/>
    </w:p>
    <w:p w:rsidR="00154139" w:rsidRPr="00D67435" w:rsidRDefault="0087007F" w:rsidP="00A441EB">
      <w:pPr>
        <w:pStyle w:val="33"/>
        <w:keepNext/>
        <w:keepLines/>
        <w:numPr>
          <w:ilvl w:val="0"/>
          <w:numId w:val="15"/>
        </w:numPr>
        <w:shd w:val="clear" w:color="auto" w:fill="auto"/>
        <w:tabs>
          <w:tab w:val="left" w:pos="1508"/>
        </w:tabs>
        <w:spacing w:before="0" w:line="370" w:lineRule="exact"/>
        <w:ind w:left="20" w:right="20" w:firstLine="540"/>
        <w:rPr>
          <w:sz w:val="24"/>
          <w:szCs w:val="24"/>
        </w:rPr>
      </w:pPr>
      <w:bookmarkStart w:id="32" w:name="bookmark35"/>
      <w:r w:rsidRPr="00D67435">
        <w:rPr>
          <w:sz w:val="24"/>
          <w:szCs w:val="24"/>
          <w:lang w:val="ru-RU"/>
        </w:rPr>
        <w:t>Рассмотрение</w:t>
      </w:r>
      <w:r w:rsidR="0067798C" w:rsidRPr="00D67435">
        <w:rPr>
          <w:sz w:val="24"/>
          <w:szCs w:val="24"/>
        </w:rPr>
        <w:t xml:space="preserve"> поступивших предложений</w:t>
      </w:r>
      <w:bookmarkEnd w:id="32"/>
      <w:r w:rsidRPr="00D67435">
        <w:rPr>
          <w:sz w:val="24"/>
          <w:szCs w:val="24"/>
          <w:lang w:val="ru-RU"/>
        </w:rPr>
        <w:t>.</w:t>
      </w:r>
    </w:p>
    <w:p w:rsidR="00154139" w:rsidRPr="00D67435" w:rsidRDefault="0067798C">
      <w:pPr>
        <w:pStyle w:val="6"/>
        <w:shd w:val="clear" w:color="auto" w:fill="auto"/>
        <w:spacing w:before="0" w:after="300"/>
        <w:ind w:left="20" w:right="20" w:firstLine="540"/>
        <w:jc w:val="both"/>
        <w:rPr>
          <w:sz w:val="24"/>
          <w:szCs w:val="24"/>
        </w:rPr>
      </w:pPr>
      <w:r w:rsidRPr="00D67435">
        <w:rPr>
          <w:sz w:val="24"/>
          <w:szCs w:val="24"/>
        </w:rPr>
        <w:t xml:space="preserve">3.7.1 </w:t>
      </w:r>
      <w:r w:rsidR="00732F2A" w:rsidRPr="00D67435">
        <w:rPr>
          <w:sz w:val="24"/>
          <w:szCs w:val="24"/>
        </w:rPr>
        <w:t>Процедура публичного вскрытия конвертов на бумажном носителе состоится в 1</w:t>
      </w:r>
      <w:r w:rsidR="00DA6AF0">
        <w:rPr>
          <w:sz w:val="24"/>
          <w:szCs w:val="24"/>
          <w:lang w:val="ru-RU"/>
        </w:rPr>
        <w:t>2</w:t>
      </w:r>
      <w:r w:rsidR="00732F2A" w:rsidRPr="00D67435">
        <w:rPr>
          <w:sz w:val="24"/>
          <w:szCs w:val="24"/>
        </w:rPr>
        <w:t xml:space="preserve">:00 часов (время московское) </w:t>
      </w:r>
      <w:r w:rsidR="00DA6AF0">
        <w:rPr>
          <w:sz w:val="24"/>
          <w:szCs w:val="24"/>
          <w:lang w:val="ru-RU"/>
        </w:rPr>
        <w:t>03.08</w:t>
      </w:r>
      <w:r w:rsidR="004037A9">
        <w:rPr>
          <w:sz w:val="24"/>
          <w:szCs w:val="24"/>
          <w:lang w:val="ru-RU"/>
        </w:rPr>
        <w:t>.</w:t>
      </w:r>
      <w:r w:rsidR="00695B28" w:rsidRPr="00D67435">
        <w:rPr>
          <w:sz w:val="24"/>
          <w:szCs w:val="24"/>
        </w:rPr>
        <w:t>20</w:t>
      </w:r>
      <w:r w:rsidR="00695B28">
        <w:rPr>
          <w:sz w:val="24"/>
          <w:szCs w:val="24"/>
          <w:lang w:val="ru-RU"/>
        </w:rPr>
        <w:t>2</w:t>
      </w:r>
      <w:r w:rsidR="00960893">
        <w:rPr>
          <w:sz w:val="24"/>
          <w:szCs w:val="24"/>
          <w:lang w:val="ru-RU"/>
        </w:rPr>
        <w:t>2</w:t>
      </w:r>
      <w:r w:rsidR="00695B28" w:rsidRPr="00D67435">
        <w:rPr>
          <w:sz w:val="24"/>
          <w:szCs w:val="24"/>
        </w:rPr>
        <w:t xml:space="preserve"> </w:t>
      </w:r>
      <w:r w:rsidR="00A109B5" w:rsidRPr="00D67435">
        <w:rPr>
          <w:sz w:val="24"/>
          <w:szCs w:val="24"/>
        </w:rPr>
        <w:t>года</w:t>
      </w:r>
      <w:r w:rsidR="00732F2A" w:rsidRPr="00D67435">
        <w:rPr>
          <w:sz w:val="24"/>
          <w:szCs w:val="24"/>
        </w:rPr>
        <w:t xml:space="preserve">. Место проведения процедуры вскрытия конвертов с заявками: Ставропольский край, город Ессентуки, улица Большевистская, 59 а, конференц-зал управления </w:t>
      </w:r>
      <w:r w:rsidR="00A109B5" w:rsidRPr="00D67435">
        <w:rPr>
          <w:sz w:val="24"/>
          <w:szCs w:val="24"/>
          <w:lang w:val="ru-RU"/>
        </w:rPr>
        <w:t>П</w:t>
      </w:r>
      <w:r w:rsidR="00732F2A" w:rsidRPr="00D67435">
        <w:rPr>
          <w:sz w:val="24"/>
          <w:szCs w:val="24"/>
        </w:rPr>
        <w:t>АО «</w:t>
      </w:r>
      <w:proofErr w:type="spellStart"/>
      <w:r w:rsidR="00732F2A" w:rsidRPr="00D67435">
        <w:rPr>
          <w:sz w:val="24"/>
          <w:szCs w:val="24"/>
        </w:rPr>
        <w:t>Ставропольэнергосбыт</w:t>
      </w:r>
      <w:proofErr w:type="spellEnd"/>
      <w:r w:rsidR="00732F2A" w:rsidRPr="00D67435">
        <w:rPr>
          <w:sz w:val="24"/>
          <w:szCs w:val="24"/>
        </w:rPr>
        <w:t>».</w:t>
      </w:r>
      <w:r w:rsidRPr="00D67435">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D67435" w:rsidRDefault="0067798C" w:rsidP="00A441EB">
      <w:pPr>
        <w:pStyle w:val="33"/>
        <w:keepNext/>
        <w:keepLines/>
        <w:numPr>
          <w:ilvl w:val="0"/>
          <w:numId w:val="15"/>
        </w:numPr>
        <w:shd w:val="clear" w:color="auto" w:fill="auto"/>
        <w:tabs>
          <w:tab w:val="left" w:pos="1342"/>
        </w:tabs>
        <w:spacing w:before="0"/>
        <w:ind w:left="20" w:firstLine="540"/>
        <w:rPr>
          <w:sz w:val="24"/>
          <w:szCs w:val="24"/>
        </w:rPr>
      </w:pPr>
      <w:bookmarkStart w:id="33" w:name="bookmark36"/>
      <w:r w:rsidRPr="00D67435">
        <w:rPr>
          <w:sz w:val="24"/>
          <w:szCs w:val="24"/>
        </w:rPr>
        <w:lastRenderedPageBreak/>
        <w:t>Оценка Предложений и проведение переговоров</w:t>
      </w:r>
      <w:bookmarkEnd w:id="33"/>
    </w:p>
    <w:p w:rsidR="00154139" w:rsidRPr="00D67435" w:rsidRDefault="0067798C">
      <w:pPr>
        <w:pStyle w:val="42"/>
        <w:keepNext/>
        <w:keepLines/>
        <w:shd w:val="clear" w:color="auto" w:fill="auto"/>
        <w:ind w:left="20" w:firstLine="540"/>
        <w:rPr>
          <w:sz w:val="24"/>
          <w:szCs w:val="24"/>
        </w:rPr>
      </w:pPr>
      <w:bookmarkStart w:id="34" w:name="bookmark37"/>
      <w:r w:rsidRPr="00D67435">
        <w:rPr>
          <w:rStyle w:val="4a"/>
          <w:sz w:val="24"/>
          <w:szCs w:val="24"/>
        </w:rPr>
        <w:t>3.8.1</w:t>
      </w:r>
      <w:r w:rsidRPr="00D67435">
        <w:rPr>
          <w:sz w:val="24"/>
          <w:szCs w:val="24"/>
        </w:rPr>
        <w:t xml:space="preserve"> Общие положения</w:t>
      </w:r>
      <w:bookmarkEnd w:id="34"/>
    </w:p>
    <w:p w:rsidR="00154139" w:rsidRPr="00D67435" w:rsidRDefault="0067798C">
      <w:pPr>
        <w:pStyle w:val="6"/>
        <w:shd w:val="clear" w:color="auto" w:fill="auto"/>
        <w:spacing w:before="0"/>
        <w:ind w:left="20" w:right="20" w:firstLine="540"/>
        <w:jc w:val="both"/>
        <w:rPr>
          <w:sz w:val="24"/>
          <w:szCs w:val="24"/>
        </w:rPr>
      </w:pPr>
      <w:r w:rsidRPr="00D67435">
        <w:rPr>
          <w:sz w:val="24"/>
          <w:szCs w:val="24"/>
        </w:rPr>
        <w:t xml:space="preserve">3.8.1.1 Оценка Предложений осуществляется </w:t>
      </w:r>
      <w:r w:rsidR="00D96383" w:rsidRPr="00D67435">
        <w:rPr>
          <w:sz w:val="24"/>
          <w:szCs w:val="24"/>
          <w:lang w:val="ru-RU"/>
        </w:rPr>
        <w:t>закупочной к</w:t>
      </w:r>
      <w:proofErr w:type="spellStart"/>
      <w:r w:rsidRPr="00D67435">
        <w:rPr>
          <w:sz w:val="24"/>
          <w:szCs w:val="24"/>
        </w:rPr>
        <w:t>омиссией</w:t>
      </w:r>
      <w:proofErr w:type="spellEnd"/>
      <w:r w:rsidRPr="00D67435">
        <w:rPr>
          <w:sz w:val="24"/>
          <w:szCs w:val="24"/>
        </w:rPr>
        <w:t xml:space="preserve"> по запросу предложений и иными лицами (экспертами и</w:t>
      </w:r>
      <w:r w:rsidR="00FB737D">
        <w:rPr>
          <w:sz w:val="24"/>
          <w:szCs w:val="24"/>
        </w:rPr>
        <w:t xml:space="preserve"> специалистами), привлеченными </w:t>
      </w:r>
      <w:r w:rsidR="00FB737D">
        <w:rPr>
          <w:sz w:val="24"/>
          <w:szCs w:val="24"/>
          <w:lang w:val="ru-RU"/>
        </w:rPr>
        <w:t>к</w:t>
      </w:r>
      <w:proofErr w:type="spellStart"/>
      <w:r w:rsidRPr="00D67435">
        <w:rPr>
          <w:sz w:val="24"/>
          <w:szCs w:val="24"/>
        </w:rPr>
        <w:t>омиссией</w:t>
      </w:r>
      <w:proofErr w:type="spellEnd"/>
      <w:r w:rsidRPr="00D67435">
        <w:rPr>
          <w:sz w:val="24"/>
          <w:szCs w:val="24"/>
        </w:rPr>
        <w:t xml:space="preserve"> по запросу предложений.</w:t>
      </w:r>
    </w:p>
    <w:p w:rsidR="00154139" w:rsidRPr="00D67435" w:rsidRDefault="0067798C" w:rsidP="00A441EB">
      <w:pPr>
        <w:pStyle w:val="6"/>
        <w:numPr>
          <w:ilvl w:val="0"/>
          <w:numId w:val="16"/>
        </w:numPr>
        <w:shd w:val="clear" w:color="auto" w:fill="auto"/>
        <w:tabs>
          <w:tab w:val="left" w:pos="1719"/>
        </w:tabs>
        <w:spacing w:before="0"/>
        <w:ind w:left="20" w:right="20" w:firstLine="540"/>
        <w:jc w:val="both"/>
        <w:rPr>
          <w:sz w:val="24"/>
          <w:szCs w:val="24"/>
        </w:rPr>
      </w:pPr>
      <w:r w:rsidRPr="00D67435">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D67435" w:rsidRDefault="0067798C" w:rsidP="00A441EB">
      <w:pPr>
        <w:pStyle w:val="6"/>
        <w:numPr>
          <w:ilvl w:val="0"/>
          <w:numId w:val="16"/>
        </w:numPr>
        <w:shd w:val="clear" w:color="auto" w:fill="auto"/>
        <w:tabs>
          <w:tab w:val="left" w:pos="1714"/>
        </w:tabs>
        <w:spacing w:before="0"/>
        <w:ind w:left="20" w:right="20" w:firstLine="540"/>
        <w:jc w:val="both"/>
        <w:rPr>
          <w:sz w:val="24"/>
          <w:szCs w:val="24"/>
        </w:rPr>
      </w:pPr>
      <w:bookmarkStart w:id="35" w:name="bookmark38"/>
      <w:r w:rsidRPr="00D67435">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D67435" w:rsidRDefault="0067798C">
      <w:pPr>
        <w:pStyle w:val="42"/>
        <w:keepNext/>
        <w:keepLines/>
        <w:shd w:val="clear" w:color="auto" w:fill="auto"/>
        <w:ind w:left="20" w:firstLine="540"/>
        <w:rPr>
          <w:sz w:val="24"/>
          <w:szCs w:val="24"/>
        </w:rPr>
      </w:pPr>
      <w:bookmarkStart w:id="36" w:name="bookmark39"/>
      <w:r w:rsidRPr="00D67435">
        <w:rPr>
          <w:rStyle w:val="4b"/>
          <w:sz w:val="24"/>
          <w:szCs w:val="24"/>
        </w:rPr>
        <w:t>3.8.2</w:t>
      </w:r>
      <w:r w:rsidRPr="00D67435">
        <w:rPr>
          <w:sz w:val="24"/>
          <w:szCs w:val="24"/>
        </w:rPr>
        <w:t xml:space="preserve"> Отборочная стадия</w:t>
      </w:r>
      <w:bookmarkEnd w:id="36"/>
    </w:p>
    <w:p w:rsidR="00154139" w:rsidRPr="00D67435" w:rsidRDefault="0067798C" w:rsidP="00A441EB">
      <w:pPr>
        <w:pStyle w:val="6"/>
        <w:numPr>
          <w:ilvl w:val="0"/>
          <w:numId w:val="17"/>
        </w:numPr>
        <w:shd w:val="clear" w:color="auto" w:fill="auto"/>
        <w:tabs>
          <w:tab w:val="left" w:pos="1580"/>
        </w:tabs>
        <w:spacing w:before="0"/>
        <w:ind w:left="20" w:right="20" w:firstLine="540"/>
        <w:jc w:val="both"/>
        <w:rPr>
          <w:sz w:val="24"/>
          <w:szCs w:val="24"/>
        </w:rPr>
      </w:pPr>
      <w:r w:rsidRPr="00D67435">
        <w:rPr>
          <w:sz w:val="24"/>
          <w:szCs w:val="24"/>
        </w:rPr>
        <w:t>В рамках отборочной стадии закупочная комиссия (далее - Комиссия по запросу предложений) проверяет:</w:t>
      </w:r>
    </w:p>
    <w:p w:rsidR="00154139" w:rsidRPr="00D67435" w:rsidRDefault="0067798C" w:rsidP="00A441EB">
      <w:pPr>
        <w:pStyle w:val="6"/>
        <w:numPr>
          <w:ilvl w:val="1"/>
          <w:numId w:val="17"/>
        </w:numPr>
        <w:shd w:val="clear" w:color="auto" w:fill="auto"/>
        <w:tabs>
          <w:tab w:val="left" w:pos="1018"/>
        </w:tabs>
        <w:spacing w:before="0"/>
        <w:ind w:left="20" w:right="20" w:firstLine="540"/>
        <w:jc w:val="both"/>
        <w:rPr>
          <w:sz w:val="24"/>
          <w:szCs w:val="24"/>
        </w:rPr>
      </w:pPr>
      <w:r w:rsidRPr="00D6743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D67435" w:rsidRDefault="0067798C" w:rsidP="00A441EB">
      <w:pPr>
        <w:pStyle w:val="6"/>
        <w:numPr>
          <w:ilvl w:val="1"/>
          <w:numId w:val="17"/>
        </w:numPr>
        <w:shd w:val="clear" w:color="auto" w:fill="auto"/>
        <w:tabs>
          <w:tab w:val="left" w:pos="1018"/>
        </w:tabs>
        <w:spacing w:before="0"/>
        <w:ind w:left="20" w:right="20" w:firstLine="540"/>
        <w:jc w:val="both"/>
        <w:rPr>
          <w:sz w:val="24"/>
          <w:szCs w:val="24"/>
        </w:rPr>
      </w:pPr>
      <w:r w:rsidRPr="00D67435">
        <w:rPr>
          <w:sz w:val="24"/>
          <w:szCs w:val="24"/>
        </w:rPr>
        <w:t>соответствие Участников требованиям настоящей Документации по запросу предложений;</w:t>
      </w:r>
    </w:p>
    <w:p w:rsidR="00154139" w:rsidRPr="00D67435" w:rsidRDefault="0067798C" w:rsidP="00A441EB">
      <w:pPr>
        <w:pStyle w:val="6"/>
        <w:numPr>
          <w:ilvl w:val="0"/>
          <w:numId w:val="17"/>
        </w:numPr>
        <w:shd w:val="clear" w:color="auto" w:fill="auto"/>
        <w:tabs>
          <w:tab w:val="left" w:pos="1719"/>
        </w:tabs>
        <w:spacing w:before="0"/>
        <w:ind w:left="20" w:right="20" w:firstLine="540"/>
        <w:jc w:val="both"/>
        <w:rPr>
          <w:sz w:val="24"/>
          <w:szCs w:val="24"/>
        </w:rPr>
      </w:pPr>
      <w:r w:rsidRPr="00D67435">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D67435" w:rsidRDefault="0067798C" w:rsidP="00A441EB">
      <w:pPr>
        <w:pStyle w:val="6"/>
        <w:numPr>
          <w:ilvl w:val="0"/>
          <w:numId w:val="17"/>
        </w:numPr>
        <w:shd w:val="clear" w:color="auto" w:fill="auto"/>
        <w:tabs>
          <w:tab w:val="left" w:pos="1719"/>
        </w:tabs>
        <w:spacing w:before="0"/>
        <w:ind w:left="20" w:right="20" w:firstLine="540"/>
        <w:jc w:val="both"/>
        <w:rPr>
          <w:sz w:val="24"/>
          <w:szCs w:val="24"/>
        </w:rPr>
      </w:pPr>
      <w:r w:rsidRPr="00D67435">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D67435" w:rsidRDefault="0067798C" w:rsidP="00A441EB">
      <w:pPr>
        <w:pStyle w:val="6"/>
        <w:numPr>
          <w:ilvl w:val="0"/>
          <w:numId w:val="17"/>
        </w:numPr>
        <w:shd w:val="clear" w:color="auto" w:fill="auto"/>
        <w:tabs>
          <w:tab w:val="left" w:pos="1714"/>
        </w:tabs>
        <w:spacing w:before="0"/>
        <w:ind w:left="20" w:right="20" w:firstLine="540"/>
        <w:jc w:val="both"/>
        <w:rPr>
          <w:sz w:val="24"/>
          <w:szCs w:val="24"/>
        </w:rPr>
      </w:pPr>
      <w:r w:rsidRPr="00D67435">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D67435" w:rsidRDefault="0067798C" w:rsidP="00A441EB">
      <w:pPr>
        <w:pStyle w:val="6"/>
        <w:numPr>
          <w:ilvl w:val="1"/>
          <w:numId w:val="17"/>
        </w:numPr>
        <w:shd w:val="clear" w:color="auto" w:fill="auto"/>
        <w:tabs>
          <w:tab w:val="left" w:pos="1014"/>
        </w:tabs>
        <w:spacing w:before="0"/>
        <w:ind w:left="20" w:right="20" w:firstLine="540"/>
        <w:jc w:val="both"/>
        <w:rPr>
          <w:sz w:val="24"/>
          <w:szCs w:val="24"/>
        </w:rPr>
      </w:pPr>
      <w:r w:rsidRPr="00D67435">
        <w:rPr>
          <w:sz w:val="24"/>
          <w:szCs w:val="24"/>
        </w:rPr>
        <w:t>в существенной мере не отвечают требованиям к оформлению настоящей Документации по запросу предложений;</w:t>
      </w:r>
    </w:p>
    <w:p w:rsidR="00154139" w:rsidRPr="00D67435" w:rsidRDefault="0067798C" w:rsidP="00A441EB">
      <w:pPr>
        <w:pStyle w:val="6"/>
        <w:numPr>
          <w:ilvl w:val="1"/>
          <w:numId w:val="17"/>
        </w:numPr>
        <w:shd w:val="clear" w:color="auto" w:fill="auto"/>
        <w:tabs>
          <w:tab w:val="left" w:pos="1009"/>
        </w:tabs>
        <w:spacing w:before="0"/>
        <w:ind w:left="20" w:right="20" w:firstLine="540"/>
        <w:jc w:val="both"/>
        <w:rPr>
          <w:sz w:val="24"/>
          <w:szCs w:val="24"/>
        </w:rPr>
      </w:pPr>
      <w:r w:rsidRPr="00D67435">
        <w:rPr>
          <w:sz w:val="24"/>
          <w:szCs w:val="24"/>
        </w:rPr>
        <w:t>поданы Участниками, которые не отвечают требованиям настоящей Документации по запросу предложений;</w:t>
      </w:r>
    </w:p>
    <w:p w:rsidR="00154139" w:rsidRPr="00D67435" w:rsidRDefault="0067798C" w:rsidP="00A441EB">
      <w:pPr>
        <w:pStyle w:val="6"/>
        <w:numPr>
          <w:ilvl w:val="1"/>
          <w:numId w:val="17"/>
        </w:numPr>
        <w:shd w:val="clear" w:color="auto" w:fill="auto"/>
        <w:tabs>
          <w:tab w:val="left" w:pos="1018"/>
        </w:tabs>
        <w:spacing w:before="0"/>
        <w:ind w:left="20" w:right="20" w:firstLine="540"/>
        <w:jc w:val="both"/>
        <w:rPr>
          <w:sz w:val="24"/>
          <w:szCs w:val="24"/>
        </w:rPr>
      </w:pPr>
      <w:r w:rsidRPr="00D67435">
        <w:rPr>
          <w:sz w:val="24"/>
          <w:szCs w:val="24"/>
        </w:rPr>
        <w:t>содержат очевидные арифметические или грамматические ошибки, с исправлением которых не согласился Участник.</w:t>
      </w:r>
    </w:p>
    <w:p w:rsidR="00154139" w:rsidRPr="00D67435" w:rsidRDefault="0067798C" w:rsidP="00A441EB">
      <w:pPr>
        <w:pStyle w:val="42"/>
        <w:keepNext/>
        <w:keepLines/>
        <w:numPr>
          <w:ilvl w:val="0"/>
          <w:numId w:val="18"/>
        </w:numPr>
        <w:shd w:val="clear" w:color="auto" w:fill="auto"/>
        <w:tabs>
          <w:tab w:val="left" w:pos="1218"/>
        </w:tabs>
        <w:ind w:left="20" w:firstLine="540"/>
        <w:rPr>
          <w:sz w:val="24"/>
          <w:szCs w:val="24"/>
        </w:rPr>
      </w:pPr>
      <w:bookmarkStart w:id="37" w:name="bookmark41"/>
      <w:r w:rsidRPr="00D67435">
        <w:rPr>
          <w:sz w:val="24"/>
          <w:szCs w:val="24"/>
        </w:rPr>
        <w:t>Проведение переговоров</w:t>
      </w:r>
      <w:bookmarkEnd w:id="37"/>
    </w:p>
    <w:p w:rsidR="00154139" w:rsidRPr="00D67435" w:rsidRDefault="0067798C" w:rsidP="00A441EB">
      <w:pPr>
        <w:pStyle w:val="6"/>
        <w:numPr>
          <w:ilvl w:val="0"/>
          <w:numId w:val="19"/>
        </w:numPr>
        <w:shd w:val="clear" w:color="auto" w:fill="auto"/>
        <w:tabs>
          <w:tab w:val="left" w:pos="1719"/>
        </w:tabs>
        <w:spacing w:before="0"/>
        <w:ind w:left="20" w:right="20" w:firstLine="540"/>
        <w:jc w:val="both"/>
        <w:rPr>
          <w:sz w:val="24"/>
          <w:szCs w:val="24"/>
        </w:rPr>
      </w:pPr>
      <w:r w:rsidRPr="00D67435">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D67435" w:rsidRDefault="0067798C" w:rsidP="00A441EB">
      <w:pPr>
        <w:pStyle w:val="6"/>
        <w:numPr>
          <w:ilvl w:val="0"/>
          <w:numId w:val="19"/>
        </w:numPr>
        <w:shd w:val="clear" w:color="auto" w:fill="auto"/>
        <w:tabs>
          <w:tab w:val="left" w:pos="1714"/>
        </w:tabs>
        <w:spacing w:before="0"/>
        <w:ind w:left="20" w:right="20" w:firstLine="540"/>
        <w:jc w:val="both"/>
        <w:rPr>
          <w:sz w:val="24"/>
          <w:szCs w:val="24"/>
        </w:rPr>
      </w:pPr>
      <w:r w:rsidRPr="00D67435">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D67435" w:rsidRDefault="0067798C" w:rsidP="00A441EB">
      <w:pPr>
        <w:pStyle w:val="6"/>
        <w:numPr>
          <w:ilvl w:val="1"/>
          <w:numId w:val="19"/>
        </w:numPr>
        <w:shd w:val="clear" w:color="auto" w:fill="auto"/>
        <w:tabs>
          <w:tab w:val="left" w:pos="1009"/>
        </w:tabs>
        <w:spacing w:before="0"/>
        <w:ind w:left="20" w:right="20" w:firstLine="540"/>
        <w:jc w:val="both"/>
        <w:rPr>
          <w:sz w:val="24"/>
          <w:szCs w:val="24"/>
        </w:rPr>
      </w:pPr>
      <w:r w:rsidRPr="00D67435">
        <w:rPr>
          <w:sz w:val="24"/>
          <w:szCs w:val="24"/>
        </w:rPr>
        <w:t>любые переговоры между Заказчиком и Участником носят конфиденциальный характер;</w:t>
      </w:r>
    </w:p>
    <w:p w:rsidR="00154139" w:rsidRPr="00D67435" w:rsidRDefault="0067798C" w:rsidP="00A441EB">
      <w:pPr>
        <w:pStyle w:val="6"/>
        <w:numPr>
          <w:ilvl w:val="1"/>
          <w:numId w:val="19"/>
        </w:numPr>
        <w:shd w:val="clear" w:color="auto" w:fill="auto"/>
        <w:tabs>
          <w:tab w:val="left" w:pos="1014"/>
        </w:tabs>
        <w:spacing w:before="0"/>
        <w:ind w:left="20" w:right="20" w:firstLine="540"/>
        <w:jc w:val="both"/>
        <w:rPr>
          <w:sz w:val="24"/>
          <w:szCs w:val="24"/>
        </w:rPr>
      </w:pPr>
      <w:bookmarkStart w:id="38" w:name="bookmark42"/>
      <w:r w:rsidRPr="00D6743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D67435" w:rsidRDefault="0067798C" w:rsidP="00A441EB">
      <w:pPr>
        <w:pStyle w:val="42"/>
        <w:keepNext/>
        <w:keepLines/>
        <w:numPr>
          <w:ilvl w:val="0"/>
          <w:numId w:val="18"/>
        </w:numPr>
        <w:shd w:val="clear" w:color="auto" w:fill="auto"/>
        <w:tabs>
          <w:tab w:val="left" w:pos="1222"/>
        </w:tabs>
        <w:ind w:left="20" w:firstLine="540"/>
        <w:rPr>
          <w:sz w:val="24"/>
          <w:szCs w:val="24"/>
        </w:rPr>
      </w:pPr>
      <w:bookmarkStart w:id="39" w:name="bookmark43"/>
      <w:r w:rsidRPr="00D67435">
        <w:rPr>
          <w:sz w:val="24"/>
          <w:szCs w:val="24"/>
        </w:rPr>
        <w:lastRenderedPageBreak/>
        <w:t>Оценочная стадия</w:t>
      </w:r>
      <w:bookmarkEnd w:id="39"/>
    </w:p>
    <w:p w:rsidR="00154139" w:rsidRPr="00D67435" w:rsidRDefault="0067798C">
      <w:pPr>
        <w:pStyle w:val="6"/>
        <w:shd w:val="clear" w:color="auto" w:fill="auto"/>
        <w:spacing w:before="0"/>
        <w:ind w:left="20" w:right="20" w:firstLine="540"/>
        <w:jc w:val="both"/>
        <w:rPr>
          <w:sz w:val="24"/>
          <w:szCs w:val="24"/>
        </w:rPr>
      </w:pPr>
      <w:r w:rsidRPr="00D67435">
        <w:rPr>
          <w:sz w:val="24"/>
          <w:szCs w:val="24"/>
        </w:rPr>
        <w:t>3.8.4.1</w:t>
      </w:r>
      <w:proofErr w:type="gramStart"/>
      <w:r w:rsidRPr="00D67435">
        <w:rPr>
          <w:sz w:val="24"/>
          <w:szCs w:val="24"/>
        </w:rPr>
        <w:t xml:space="preserve"> В</w:t>
      </w:r>
      <w:proofErr w:type="gramEnd"/>
      <w:r w:rsidRPr="00D67435">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1935CF" w:rsidRDefault="00882A18" w:rsidP="00A441EB">
      <w:pPr>
        <w:pStyle w:val="6"/>
        <w:numPr>
          <w:ilvl w:val="1"/>
          <w:numId w:val="18"/>
        </w:numPr>
        <w:shd w:val="clear" w:color="auto" w:fill="auto"/>
        <w:tabs>
          <w:tab w:val="left" w:pos="1014"/>
        </w:tabs>
        <w:spacing w:before="0" w:after="258"/>
        <w:ind w:left="20" w:right="20" w:firstLine="540"/>
        <w:jc w:val="both"/>
        <w:rPr>
          <w:sz w:val="24"/>
          <w:szCs w:val="24"/>
        </w:rPr>
      </w:pPr>
      <w:bookmarkStart w:id="40" w:name="bookmark44"/>
      <w:r w:rsidRPr="001935CF">
        <w:rPr>
          <w:sz w:val="24"/>
          <w:szCs w:val="24"/>
          <w:lang w:val="ru-RU"/>
        </w:rPr>
        <w:t>квалификация участника закупки (</w:t>
      </w:r>
      <w:r w:rsidR="00960893" w:rsidRPr="001935CF">
        <w:rPr>
          <w:sz w:val="24"/>
          <w:szCs w:val="24"/>
          <w:lang w:val="ru-RU"/>
        </w:rPr>
        <w:t>осуществление правовой деятельности не менее 10 лет</w:t>
      </w:r>
      <w:r w:rsidRPr="001935CF">
        <w:rPr>
          <w:sz w:val="24"/>
          <w:szCs w:val="24"/>
          <w:lang w:val="ru-RU"/>
        </w:rPr>
        <w:t>, деловая репутация, наличие дипломов грамот и т.д.)</w:t>
      </w:r>
      <w:r w:rsidR="00960893" w:rsidRPr="001935CF">
        <w:rPr>
          <w:sz w:val="24"/>
          <w:szCs w:val="24"/>
          <w:lang w:val="ru-RU"/>
        </w:rPr>
        <w:t xml:space="preserve"> </w:t>
      </w:r>
      <w:r w:rsidR="0067798C" w:rsidRPr="001935CF">
        <w:rPr>
          <w:sz w:val="24"/>
          <w:szCs w:val="24"/>
        </w:rPr>
        <w:t xml:space="preserve">- </w:t>
      </w:r>
      <w:r w:rsidR="009227C8" w:rsidRPr="001935CF">
        <w:rPr>
          <w:sz w:val="24"/>
          <w:szCs w:val="24"/>
          <w:lang w:val="ru-RU"/>
        </w:rPr>
        <w:t>(значимость критери</w:t>
      </w:r>
      <w:r w:rsidR="006E63A4" w:rsidRPr="001935CF">
        <w:rPr>
          <w:sz w:val="24"/>
          <w:szCs w:val="24"/>
          <w:lang w:val="ru-RU"/>
        </w:rPr>
        <w:t>я</w:t>
      </w:r>
      <w:r w:rsidR="009227C8" w:rsidRPr="001935CF">
        <w:rPr>
          <w:sz w:val="24"/>
          <w:szCs w:val="24"/>
          <w:lang w:val="ru-RU"/>
        </w:rPr>
        <w:t xml:space="preserve"> </w:t>
      </w:r>
      <w:r w:rsidR="006E63A4" w:rsidRPr="001935CF">
        <w:rPr>
          <w:sz w:val="24"/>
          <w:szCs w:val="24"/>
          <w:lang w:val="ru-RU"/>
        </w:rPr>
        <w:t>25</w:t>
      </w:r>
      <w:r w:rsidR="009227C8" w:rsidRPr="001935CF">
        <w:rPr>
          <w:sz w:val="24"/>
          <w:szCs w:val="24"/>
          <w:lang w:val="ru-RU"/>
        </w:rPr>
        <w:t>%)</w:t>
      </w:r>
      <w:r w:rsidR="009227C8" w:rsidRPr="001935CF">
        <w:rPr>
          <w:sz w:val="24"/>
          <w:szCs w:val="24"/>
        </w:rPr>
        <w:t>;</w:t>
      </w:r>
      <w:bookmarkEnd w:id="40"/>
    </w:p>
    <w:p w:rsidR="008F6850" w:rsidRPr="001935CF" w:rsidRDefault="00960893" w:rsidP="00A441EB">
      <w:pPr>
        <w:pStyle w:val="6"/>
        <w:numPr>
          <w:ilvl w:val="1"/>
          <w:numId w:val="18"/>
        </w:numPr>
        <w:shd w:val="clear" w:color="auto" w:fill="auto"/>
        <w:tabs>
          <w:tab w:val="left" w:pos="1014"/>
        </w:tabs>
        <w:spacing w:before="0" w:after="258" w:line="240" w:lineRule="auto"/>
        <w:ind w:left="20" w:right="20" w:firstLine="540"/>
        <w:jc w:val="both"/>
        <w:rPr>
          <w:sz w:val="24"/>
          <w:szCs w:val="24"/>
        </w:rPr>
      </w:pPr>
      <w:r w:rsidRPr="001935CF">
        <w:rPr>
          <w:sz w:val="24"/>
          <w:szCs w:val="24"/>
          <w:lang w:val="ru-RU"/>
        </w:rPr>
        <w:t>положительная практика ведения дел в арбитражных судах РФ</w:t>
      </w:r>
      <w:r w:rsidR="008F6850" w:rsidRPr="001935CF">
        <w:rPr>
          <w:sz w:val="24"/>
          <w:szCs w:val="24"/>
          <w:lang w:val="ru-RU"/>
        </w:rPr>
        <w:t xml:space="preserve"> (значимость критери</w:t>
      </w:r>
      <w:r w:rsidR="006E63A4" w:rsidRPr="001935CF">
        <w:rPr>
          <w:sz w:val="24"/>
          <w:szCs w:val="24"/>
          <w:lang w:val="ru-RU"/>
        </w:rPr>
        <w:t>я</w:t>
      </w:r>
      <w:r w:rsidR="008F6850" w:rsidRPr="001935CF">
        <w:rPr>
          <w:sz w:val="24"/>
          <w:szCs w:val="24"/>
          <w:lang w:val="ru-RU"/>
        </w:rPr>
        <w:t xml:space="preserve"> </w:t>
      </w:r>
      <w:r w:rsidR="006E63A4" w:rsidRPr="001935CF">
        <w:rPr>
          <w:sz w:val="24"/>
          <w:szCs w:val="24"/>
          <w:lang w:val="ru-RU"/>
        </w:rPr>
        <w:t>2</w:t>
      </w:r>
      <w:r w:rsidR="00882A18" w:rsidRPr="001935CF">
        <w:rPr>
          <w:sz w:val="24"/>
          <w:szCs w:val="24"/>
          <w:lang w:val="ru-RU"/>
        </w:rPr>
        <w:t>0</w:t>
      </w:r>
      <w:r w:rsidR="008F6850" w:rsidRPr="001935CF">
        <w:rPr>
          <w:sz w:val="24"/>
          <w:szCs w:val="24"/>
          <w:lang w:val="ru-RU"/>
        </w:rPr>
        <w:t>%).</w:t>
      </w:r>
    </w:p>
    <w:p w:rsidR="00882A18" w:rsidRPr="001935CF" w:rsidRDefault="00882A18" w:rsidP="00A441EB">
      <w:pPr>
        <w:pStyle w:val="6"/>
        <w:numPr>
          <w:ilvl w:val="1"/>
          <w:numId w:val="18"/>
        </w:numPr>
        <w:shd w:val="clear" w:color="auto" w:fill="auto"/>
        <w:tabs>
          <w:tab w:val="left" w:pos="1014"/>
        </w:tabs>
        <w:spacing w:before="0" w:after="258" w:line="240" w:lineRule="auto"/>
        <w:ind w:left="20" w:right="20" w:firstLine="540"/>
        <w:jc w:val="both"/>
        <w:rPr>
          <w:sz w:val="24"/>
          <w:szCs w:val="24"/>
        </w:rPr>
      </w:pPr>
      <w:r w:rsidRPr="001935CF">
        <w:rPr>
          <w:sz w:val="24"/>
          <w:szCs w:val="24"/>
          <w:lang w:val="ru-RU"/>
        </w:rPr>
        <w:t>цена договора (значимость критери</w:t>
      </w:r>
      <w:r w:rsidR="006E63A4" w:rsidRPr="001935CF">
        <w:rPr>
          <w:sz w:val="24"/>
          <w:szCs w:val="24"/>
          <w:lang w:val="ru-RU"/>
        </w:rPr>
        <w:t>я</w:t>
      </w:r>
      <w:r w:rsidRPr="001935CF">
        <w:rPr>
          <w:sz w:val="24"/>
          <w:szCs w:val="24"/>
          <w:lang w:val="ru-RU"/>
        </w:rPr>
        <w:t xml:space="preserve"> 5</w:t>
      </w:r>
      <w:r w:rsidR="006E63A4" w:rsidRPr="001935CF">
        <w:rPr>
          <w:sz w:val="24"/>
          <w:szCs w:val="24"/>
          <w:lang w:val="ru-RU"/>
        </w:rPr>
        <w:t>5</w:t>
      </w:r>
      <w:r w:rsidRPr="001935CF">
        <w:rPr>
          <w:sz w:val="24"/>
          <w:szCs w:val="24"/>
          <w:lang w:val="ru-RU"/>
        </w:rPr>
        <w:t>%)</w:t>
      </w:r>
    </w:p>
    <w:p w:rsidR="00882A18" w:rsidRPr="00D67435" w:rsidRDefault="00882A18" w:rsidP="00882A18">
      <w:pPr>
        <w:pStyle w:val="6"/>
        <w:shd w:val="clear" w:color="auto" w:fill="auto"/>
        <w:tabs>
          <w:tab w:val="left" w:pos="1014"/>
        </w:tabs>
        <w:spacing w:before="0" w:after="258" w:line="240" w:lineRule="auto"/>
        <w:ind w:right="20" w:firstLine="0"/>
        <w:jc w:val="both"/>
        <w:rPr>
          <w:sz w:val="24"/>
          <w:szCs w:val="24"/>
        </w:rPr>
      </w:pPr>
    </w:p>
    <w:p w:rsidR="00154139" w:rsidRPr="00D67435" w:rsidRDefault="0067798C">
      <w:pPr>
        <w:pStyle w:val="33"/>
        <w:keepNext/>
        <w:keepLines/>
        <w:shd w:val="clear" w:color="auto" w:fill="auto"/>
        <w:spacing w:before="0" w:line="374" w:lineRule="exact"/>
        <w:ind w:left="20" w:right="600" w:firstLine="540"/>
        <w:jc w:val="left"/>
        <w:rPr>
          <w:sz w:val="24"/>
          <w:szCs w:val="24"/>
        </w:rPr>
      </w:pPr>
      <w:bookmarkStart w:id="41" w:name="bookmark45"/>
      <w:r w:rsidRPr="00D67435">
        <w:rPr>
          <w:sz w:val="24"/>
          <w:szCs w:val="24"/>
        </w:rPr>
        <w:t>3.9 Принятие решения о проведении следующих этапов Запроса предложений или определение Победителя</w:t>
      </w:r>
      <w:bookmarkEnd w:id="41"/>
    </w:p>
    <w:p w:rsidR="00154139" w:rsidRPr="00D67435" w:rsidRDefault="0067798C">
      <w:pPr>
        <w:pStyle w:val="6"/>
        <w:shd w:val="clear" w:color="auto" w:fill="auto"/>
        <w:spacing w:before="0"/>
        <w:ind w:left="20" w:right="20" w:firstLine="540"/>
        <w:jc w:val="both"/>
        <w:rPr>
          <w:sz w:val="24"/>
          <w:szCs w:val="24"/>
        </w:rPr>
      </w:pPr>
      <w:r w:rsidRPr="00D67435">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D67435" w:rsidRDefault="0067798C" w:rsidP="00A441EB">
      <w:pPr>
        <w:pStyle w:val="6"/>
        <w:numPr>
          <w:ilvl w:val="2"/>
          <w:numId w:val="18"/>
        </w:numPr>
        <w:shd w:val="clear" w:color="auto" w:fill="auto"/>
        <w:tabs>
          <w:tab w:val="left" w:pos="1724"/>
        </w:tabs>
        <w:spacing w:before="0"/>
        <w:ind w:left="20" w:right="20" w:firstLine="540"/>
        <w:jc w:val="both"/>
        <w:rPr>
          <w:sz w:val="24"/>
          <w:szCs w:val="24"/>
        </w:rPr>
      </w:pPr>
      <w:r w:rsidRPr="00D67435">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D67435" w:rsidRDefault="0067798C" w:rsidP="00A441EB">
      <w:pPr>
        <w:pStyle w:val="6"/>
        <w:numPr>
          <w:ilvl w:val="2"/>
          <w:numId w:val="18"/>
        </w:numPr>
        <w:shd w:val="clear" w:color="auto" w:fill="auto"/>
        <w:tabs>
          <w:tab w:val="left" w:pos="1729"/>
        </w:tabs>
        <w:spacing w:before="0"/>
        <w:ind w:left="20" w:right="20" w:firstLine="540"/>
        <w:jc w:val="both"/>
        <w:rPr>
          <w:sz w:val="24"/>
          <w:szCs w:val="24"/>
        </w:rPr>
      </w:pPr>
      <w:r w:rsidRPr="00D67435">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D67435" w:rsidRDefault="0067798C" w:rsidP="00A441EB">
      <w:pPr>
        <w:pStyle w:val="6"/>
        <w:numPr>
          <w:ilvl w:val="2"/>
          <w:numId w:val="18"/>
        </w:numPr>
        <w:shd w:val="clear" w:color="auto" w:fill="auto"/>
        <w:tabs>
          <w:tab w:val="left" w:pos="1734"/>
        </w:tabs>
        <w:spacing w:before="0"/>
        <w:ind w:left="20" w:right="20" w:firstLine="540"/>
        <w:jc w:val="both"/>
        <w:rPr>
          <w:sz w:val="24"/>
          <w:szCs w:val="24"/>
        </w:rPr>
      </w:pPr>
      <w:r w:rsidRPr="00D67435">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D67435" w:rsidRDefault="0067798C">
      <w:pPr>
        <w:pStyle w:val="6"/>
        <w:shd w:val="clear" w:color="auto" w:fill="auto"/>
        <w:spacing w:before="0" w:after="300"/>
        <w:ind w:left="20" w:right="20" w:firstLine="540"/>
        <w:jc w:val="both"/>
        <w:rPr>
          <w:sz w:val="24"/>
          <w:szCs w:val="24"/>
        </w:rPr>
      </w:pPr>
      <w:bookmarkStart w:id="42" w:name="bookmark46"/>
      <w:r w:rsidRPr="00D67435">
        <w:rPr>
          <w:sz w:val="24"/>
          <w:szCs w:val="24"/>
        </w:rPr>
        <w:t>3.9.2 Решение Комиссии по</w:t>
      </w:r>
      <w:r w:rsidR="00016E72">
        <w:rPr>
          <w:sz w:val="24"/>
          <w:szCs w:val="24"/>
          <w:lang w:val="ru-RU"/>
        </w:rPr>
        <w:t xml:space="preserve"> открытому</w:t>
      </w:r>
      <w:r w:rsidRPr="00D67435">
        <w:rPr>
          <w:sz w:val="24"/>
          <w:szCs w:val="24"/>
        </w:rPr>
        <w:t xml:space="preserve"> запросу предложений оформляется протоколом заседания </w:t>
      </w:r>
      <w:r w:rsidR="00110EA3">
        <w:rPr>
          <w:sz w:val="24"/>
          <w:szCs w:val="24"/>
          <w:lang w:val="ru-RU"/>
        </w:rPr>
        <w:t xml:space="preserve">закупочной </w:t>
      </w:r>
      <w:r w:rsidRPr="00D67435">
        <w:rPr>
          <w:sz w:val="24"/>
          <w:szCs w:val="24"/>
        </w:rPr>
        <w:t>комиссии.</w:t>
      </w:r>
      <w:bookmarkEnd w:id="42"/>
    </w:p>
    <w:p w:rsidR="00154139" w:rsidRPr="00D67435" w:rsidRDefault="0067798C" w:rsidP="00A441EB">
      <w:pPr>
        <w:pStyle w:val="33"/>
        <w:keepNext/>
        <w:keepLines/>
        <w:numPr>
          <w:ilvl w:val="0"/>
          <w:numId w:val="20"/>
        </w:numPr>
        <w:shd w:val="clear" w:color="auto" w:fill="auto"/>
        <w:tabs>
          <w:tab w:val="left" w:pos="1333"/>
        </w:tabs>
        <w:spacing w:before="0"/>
        <w:ind w:left="20" w:firstLine="540"/>
        <w:rPr>
          <w:sz w:val="24"/>
          <w:szCs w:val="24"/>
        </w:rPr>
      </w:pPr>
      <w:bookmarkStart w:id="43" w:name="bookmark47"/>
      <w:r w:rsidRPr="00D67435">
        <w:rPr>
          <w:sz w:val="24"/>
          <w:szCs w:val="24"/>
        </w:rPr>
        <w:t>Подписание Договора</w:t>
      </w:r>
      <w:bookmarkEnd w:id="43"/>
    </w:p>
    <w:p w:rsidR="00154139" w:rsidRPr="00D67435" w:rsidRDefault="0067798C" w:rsidP="00A441EB">
      <w:pPr>
        <w:pStyle w:val="6"/>
        <w:numPr>
          <w:ilvl w:val="0"/>
          <w:numId w:val="21"/>
        </w:numPr>
        <w:shd w:val="clear" w:color="auto" w:fill="auto"/>
        <w:tabs>
          <w:tab w:val="left" w:pos="1729"/>
        </w:tabs>
        <w:spacing w:before="0"/>
        <w:ind w:left="20" w:right="20" w:firstLine="540"/>
        <w:jc w:val="both"/>
        <w:rPr>
          <w:sz w:val="24"/>
          <w:szCs w:val="24"/>
        </w:rPr>
      </w:pPr>
      <w:r w:rsidRPr="00D67435">
        <w:rPr>
          <w:sz w:val="24"/>
          <w:szCs w:val="24"/>
        </w:rPr>
        <w:t xml:space="preserve">Договор между Заказчиком и Победителем подписывается в течение </w:t>
      </w:r>
      <w:r w:rsidR="00FE083D" w:rsidRPr="00D67435">
        <w:rPr>
          <w:sz w:val="24"/>
          <w:szCs w:val="24"/>
          <w:lang w:val="ru-RU"/>
        </w:rPr>
        <w:t>10</w:t>
      </w:r>
      <w:r w:rsidRPr="00D67435">
        <w:rPr>
          <w:sz w:val="24"/>
          <w:szCs w:val="24"/>
        </w:rPr>
        <w:t xml:space="preserve"> (</w:t>
      </w:r>
      <w:r w:rsidR="00FE083D" w:rsidRPr="00D67435">
        <w:rPr>
          <w:sz w:val="24"/>
          <w:szCs w:val="24"/>
          <w:lang w:val="ru-RU"/>
        </w:rPr>
        <w:t>десяти</w:t>
      </w:r>
      <w:r w:rsidRPr="00D67435">
        <w:rPr>
          <w:sz w:val="24"/>
          <w:szCs w:val="24"/>
        </w:rPr>
        <w:t xml:space="preserve">) дней с момента определения Победителя </w:t>
      </w:r>
      <w:r w:rsidR="00016E72">
        <w:rPr>
          <w:sz w:val="24"/>
          <w:szCs w:val="24"/>
          <w:lang w:val="ru-RU"/>
        </w:rPr>
        <w:t xml:space="preserve">открытого </w:t>
      </w:r>
      <w:r w:rsidRPr="00D67435">
        <w:rPr>
          <w:sz w:val="24"/>
          <w:szCs w:val="24"/>
        </w:rPr>
        <w:t>запроса предложений.</w:t>
      </w:r>
    </w:p>
    <w:p w:rsidR="00154139" w:rsidRPr="00D67435" w:rsidRDefault="0067798C" w:rsidP="00A441EB">
      <w:pPr>
        <w:pStyle w:val="6"/>
        <w:numPr>
          <w:ilvl w:val="0"/>
          <w:numId w:val="21"/>
        </w:numPr>
        <w:shd w:val="clear" w:color="auto" w:fill="auto"/>
        <w:tabs>
          <w:tab w:val="left" w:pos="1719"/>
        </w:tabs>
        <w:spacing w:before="0" w:after="266"/>
        <w:ind w:left="20" w:right="20" w:firstLine="540"/>
        <w:jc w:val="both"/>
        <w:rPr>
          <w:sz w:val="24"/>
          <w:szCs w:val="24"/>
        </w:rPr>
      </w:pPr>
      <w:bookmarkStart w:id="44" w:name="bookmark48"/>
      <w:r w:rsidRPr="00D67435">
        <w:rPr>
          <w:sz w:val="24"/>
          <w:szCs w:val="24"/>
        </w:rPr>
        <w:t xml:space="preserve">Условия Договора определяются в соответствии с требованиями заказчика и </w:t>
      </w:r>
      <w:bookmarkEnd w:id="44"/>
      <w:r w:rsidR="007F292D">
        <w:rPr>
          <w:sz w:val="24"/>
          <w:szCs w:val="24"/>
          <w:lang w:val="ru-RU"/>
        </w:rPr>
        <w:t>разделом 4</w:t>
      </w:r>
      <w:r w:rsidR="00016E72">
        <w:rPr>
          <w:sz w:val="24"/>
          <w:szCs w:val="24"/>
          <w:lang w:val="ru-RU"/>
        </w:rPr>
        <w:t xml:space="preserve"> настоящей документации по открытому запросу предложений</w:t>
      </w:r>
      <w:r w:rsidR="007F292D">
        <w:rPr>
          <w:sz w:val="24"/>
          <w:szCs w:val="24"/>
          <w:lang w:val="ru-RU"/>
        </w:rPr>
        <w:t>.</w:t>
      </w:r>
    </w:p>
    <w:p w:rsidR="00154139" w:rsidRPr="00D67435" w:rsidRDefault="0067798C" w:rsidP="00A441EB">
      <w:pPr>
        <w:pStyle w:val="33"/>
        <w:keepNext/>
        <w:keepLines/>
        <w:numPr>
          <w:ilvl w:val="0"/>
          <w:numId w:val="20"/>
        </w:numPr>
        <w:shd w:val="clear" w:color="auto" w:fill="auto"/>
        <w:tabs>
          <w:tab w:val="left" w:pos="1326"/>
        </w:tabs>
        <w:spacing w:before="0" w:line="365" w:lineRule="exact"/>
        <w:ind w:left="20" w:right="20" w:firstLine="540"/>
        <w:rPr>
          <w:sz w:val="24"/>
          <w:szCs w:val="24"/>
        </w:rPr>
      </w:pPr>
      <w:bookmarkStart w:id="45" w:name="bookmark49"/>
      <w:r w:rsidRPr="00D67435">
        <w:rPr>
          <w:sz w:val="24"/>
          <w:szCs w:val="24"/>
        </w:rPr>
        <w:t>Уведомление Участников о результатах запроса предложений</w:t>
      </w:r>
      <w:bookmarkEnd w:id="45"/>
    </w:p>
    <w:p w:rsidR="00110EA3" w:rsidRPr="002B50E9" w:rsidRDefault="00110EA3" w:rsidP="00A441EB">
      <w:pPr>
        <w:pStyle w:val="6"/>
        <w:numPr>
          <w:ilvl w:val="0"/>
          <w:numId w:val="22"/>
        </w:numPr>
        <w:shd w:val="clear" w:color="auto" w:fill="auto"/>
        <w:tabs>
          <w:tab w:val="left" w:pos="1724"/>
        </w:tabs>
        <w:spacing w:before="0"/>
        <w:ind w:left="20" w:right="20" w:firstLine="540"/>
        <w:jc w:val="both"/>
        <w:rPr>
          <w:sz w:val="24"/>
          <w:szCs w:val="24"/>
        </w:rPr>
      </w:pPr>
      <w:bookmarkStart w:id="46" w:name="bookmark50"/>
      <w:bookmarkStart w:id="47" w:name="bookmark51"/>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Pr="002B50E9">
        <w:rPr>
          <w:sz w:val="24"/>
          <w:szCs w:val="24"/>
          <w:lang w:val="ru-RU"/>
        </w:rPr>
        <w:t xml:space="preserve">на </w:t>
      </w:r>
      <w:r>
        <w:rPr>
          <w:sz w:val="24"/>
          <w:szCs w:val="24"/>
          <w:lang w:val="ru-RU"/>
        </w:rPr>
        <w:t xml:space="preserve">официальном </w:t>
      </w:r>
      <w:r w:rsidRPr="002B50E9">
        <w:rPr>
          <w:sz w:val="24"/>
          <w:szCs w:val="24"/>
          <w:lang w:val="ru-RU"/>
        </w:rPr>
        <w:t>сайте ПАО «</w:t>
      </w:r>
      <w:proofErr w:type="spellStart"/>
      <w:r w:rsidRPr="002B50E9">
        <w:rPr>
          <w:sz w:val="24"/>
          <w:szCs w:val="24"/>
          <w:lang w:val="ru-RU"/>
        </w:rPr>
        <w:t>Ставропольэнергосбыт</w:t>
      </w:r>
      <w:proofErr w:type="spellEnd"/>
      <w:r w:rsidRPr="002B50E9">
        <w:rPr>
          <w:sz w:val="24"/>
          <w:szCs w:val="24"/>
          <w:lang w:val="ru-RU"/>
        </w:rPr>
        <w:t>»</w:t>
      </w:r>
      <w:r w:rsidR="0034015D">
        <w:rPr>
          <w:sz w:val="24"/>
          <w:szCs w:val="24"/>
          <w:lang w:val="ru-RU"/>
        </w:rPr>
        <w:t>.</w:t>
      </w:r>
    </w:p>
    <w:p w:rsidR="00110EA3" w:rsidRPr="00573943" w:rsidRDefault="00110EA3" w:rsidP="00A441EB">
      <w:pPr>
        <w:pStyle w:val="6"/>
        <w:numPr>
          <w:ilvl w:val="0"/>
          <w:numId w:val="22"/>
        </w:numPr>
        <w:shd w:val="clear" w:color="auto" w:fill="auto"/>
        <w:tabs>
          <w:tab w:val="left" w:pos="1719"/>
        </w:tabs>
        <w:spacing w:before="0"/>
        <w:ind w:left="20" w:right="20" w:firstLine="540"/>
        <w:jc w:val="both"/>
      </w:pPr>
      <w:r w:rsidRPr="002B50E9">
        <w:rPr>
          <w:sz w:val="24"/>
          <w:szCs w:val="24"/>
        </w:rPr>
        <w:lastRenderedPageBreak/>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732F2A" w:rsidRPr="00110EA3" w:rsidRDefault="00732F2A">
      <w:pPr>
        <w:pStyle w:val="23"/>
        <w:keepNext/>
        <w:keepLines/>
        <w:shd w:val="clear" w:color="auto" w:fill="auto"/>
        <w:spacing w:after="0" w:line="418" w:lineRule="exact"/>
        <w:ind w:left="120" w:right="2200" w:firstLine="540"/>
        <w:jc w:val="left"/>
      </w:pPr>
    </w:p>
    <w:p w:rsidR="007C0EE5" w:rsidRDefault="00FB0D06">
      <w:pPr>
        <w:pStyle w:val="23"/>
        <w:keepNext/>
        <w:keepLines/>
        <w:shd w:val="clear" w:color="auto" w:fill="auto"/>
        <w:spacing w:after="0" w:line="418" w:lineRule="exact"/>
        <w:ind w:left="120" w:right="2200" w:firstLine="540"/>
        <w:jc w:val="left"/>
        <w:rPr>
          <w:lang w:val="ru-RU"/>
        </w:rPr>
      </w:pPr>
      <w:r w:rsidRPr="008C283F">
        <w:rPr>
          <w:lang w:val="ru-RU"/>
        </w:rPr>
        <w:t>4. Проект договора.</w:t>
      </w:r>
    </w:p>
    <w:p w:rsidR="00890A2A" w:rsidRPr="008C283F" w:rsidRDefault="00890A2A">
      <w:pPr>
        <w:pStyle w:val="23"/>
        <w:keepNext/>
        <w:keepLines/>
        <w:shd w:val="clear" w:color="auto" w:fill="auto"/>
        <w:spacing w:after="0" w:line="418" w:lineRule="exact"/>
        <w:ind w:left="120" w:right="2200" w:firstLine="540"/>
        <w:jc w:val="left"/>
        <w:rPr>
          <w:lang w:val="ru-RU"/>
        </w:rPr>
      </w:pPr>
    </w:p>
    <w:p w:rsidR="00882A18" w:rsidRPr="00882A18" w:rsidRDefault="00882A18" w:rsidP="00882A18">
      <w:pPr>
        <w:jc w:val="center"/>
        <w:rPr>
          <w:rFonts w:ascii="Times New Roman" w:hAnsi="Times New Roman" w:cs="Times New Roman"/>
          <w:b/>
          <w:lang w:val="ru-RU"/>
        </w:rPr>
      </w:pPr>
      <w:bookmarkStart w:id="48" w:name="_Toc326587503"/>
      <w:bookmarkStart w:id="49" w:name="_Toc329077380"/>
      <w:bookmarkStart w:id="50" w:name="_Toc329337166"/>
      <w:bookmarkEnd w:id="46"/>
      <w:bookmarkEnd w:id="47"/>
      <w:r w:rsidRPr="00882A18">
        <w:rPr>
          <w:rFonts w:ascii="Times New Roman" w:hAnsi="Times New Roman" w:cs="Times New Roman"/>
          <w:b/>
          <w:lang w:val="ru-RU"/>
        </w:rPr>
        <w:t>Договор</w:t>
      </w:r>
    </w:p>
    <w:p w:rsidR="00882A18" w:rsidRPr="00882A18" w:rsidRDefault="00882A18" w:rsidP="00882A18">
      <w:pPr>
        <w:jc w:val="center"/>
        <w:rPr>
          <w:rFonts w:ascii="Times New Roman" w:hAnsi="Times New Roman" w:cs="Times New Roman"/>
        </w:rPr>
      </w:pPr>
      <w:r w:rsidRPr="00882A18">
        <w:rPr>
          <w:rFonts w:ascii="Times New Roman" w:hAnsi="Times New Roman" w:cs="Times New Roman"/>
          <w:b/>
        </w:rPr>
        <w:t>на оказание консультационных услуг</w:t>
      </w:r>
      <w:r w:rsidRPr="00882A18">
        <w:rPr>
          <w:rFonts w:ascii="Times New Roman" w:hAnsi="Times New Roman" w:cs="Times New Roman"/>
        </w:rPr>
        <w:t xml:space="preserve"> </w:t>
      </w:r>
    </w:p>
    <w:p w:rsidR="00513961" w:rsidRPr="00882A18" w:rsidRDefault="00882A18" w:rsidP="00882A18">
      <w:pPr>
        <w:jc w:val="center"/>
        <w:rPr>
          <w:rFonts w:ascii="Times New Roman" w:eastAsia="Times New Roman" w:hAnsi="Times New Roman" w:cs="Times New Roman"/>
          <w:b/>
          <w:color w:val="auto"/>
          <w:lang w:val="ru-RU"/>
        </w:rPr>
      </w:pPr>
      <w:r w:rsidRPr="00882A18">
        <w:rPr>
          <w:rFonts w:ascii="Times New Roman" w:hAnsi="Times New Roman" w:cs="Times New Roman"/>
          <w:b/>
        </w:rPr>
        <w:t>юридического характера</w:t>
      </w:r>
    </w:p>
    <w:p w:rsidR="00513961" w:rsidRPr="00513961" w:rsidRDefault="00513961" w:rsidP="00513961">
      <w:pPr>
        <w:jc w:val="center"/>
        <w:rPr>
          <w:rFonts w:ascii="Times New Roman" w:eastAsia="Times New Roman" w:hAnsi="Times New Roman" w:cs="Times New Roman"/>
          <w:b/>
          <w:color w:val="auto"/>
          <w:lang w:val="ru-RU"/>
        </w:rPr>
      </w:pPr>
    </w:p>
    <w:p w:rsidR="00882A18" w:rsidRPr="00882A18" w:rsidRDefault="00882A18" w:rsidP="00882A18">
      <w:pPr>
        <w:ind w:firstLine="709"/>
        <w:jc w:val="both"/>
        <w:rPr>
          <w:rFonts w:ascii="Times New Roman" w:hAnsi="Times New Roman" w:cs="Times New Roman"/>
        </w:rPr>
      </w:pPr>
      <w:r w:rsidRPr="00882A18">
        <w:rPr>
          <w:rFonts w:ascii="Times New Roman" w:hAnsi="Times New Roman" w:cs="Times New Roman"/>
          <w:b/>
        </w:rPr>
        <w:t>ПАО «</w:t>
      </w:r>
      <w:proofErr w:type="spellStart"/>
      <w:r w:rsidRPr="00882A18">
        <w:rPr>
          <w:rFonts w:ascii="Times New Roman" w:hAnsi="Times New Roman" w:cs="Times New Roman"/>
          <w:b/>
        </w:rPr>
        <w:t>Ставропольэнергосбыт</w:t>
      </w:r>
      <w:proofErr w:type="spellEnd"/>
      <w:r w:rsidRPr="00882A18">
        <w:rPr>
          <w:rFonts w:ascii="Times New Roman" w:hAnsi="Times New Roman" w:cs="Times New Roman"/>
          <w:b/>
        </w:rPr>
        <w:t xml:space="preserve">», </w:t>
      </w:r>
      <w:r w:rsidRPr="00882A18">
        <w:rPr>
          <w:rFonts w:ascii="Times New Roman" w:hAnsi="Times New Roman" w:cs="Times New Roman"/>
        </w:rPr>
        <w:t>именуемое в дальнейшем «</w:t>
      </w:r>
      <w:r w:rsidRPr="00882A18">
        <w:rPr>
          <w:rFonts w:ascii="Times New Roman" w:hAnsi="Times New Roman" w:cs="Times New Roman"/>
          <w:b/>
        </w:rPr>
        <w:t>Заказчик</w:t>
      </w:r>
      <w:r w:rsidRPr="00882A18">
        <w:rPr>
          <w:rFonts w:ascii="Times New Roman" w:hAnsi="Times New Roman" w:cs="Times New Roman"/>
        </w:rPr>
        <w:t xml:space="preserve">», в лице генерального директора </w:t>
      </w:r>
      <w:proofErr w:type="spellStart"/>
      <w:r w:rsidRPr="00882A18">
        <w:rPr>
          <w:rFonts w:ascii="Times New Roman" w:hAnsi="Times New Roman" w:cs="Times New Roman"/>
        </w:rPr>
        <w:t>Дзиова</w:t>
      </w:r>
      <w:proofErr w:type="spellEnd"/>
      <w:r w:rsidRPr="00882A18">
        <w:rPr>
          <w:rFonts w:ascii="Times New Roman" w:hAnsi="Times New Roman" w:cs="Times New Roman"/>
        </w:rPr>
        <w:t xml:space="preserve"> А.Г., действующего на основании Устава, с одной стороны и </w:t>
      </w:r>
      <w:r w:rsidRPr="00882A18">
        <w:rPr>
          <w:rFonts w:ascii="Times New Roman" w:hAnsi="Times New Roman" w:cs="Times New Roman"/>
          <w:b/>
        </w:rPr>
        <w:t>__________________________________________,</w:t>
      </w:r>
      <w:r w:rsidRPr="00882A18">
        <w:rPr>
          <w:rFonts w:ascii="Times New Roman" w:hAnsi="Times New Roman" w:cs="Times New Roman"/>
        </w:rPr>
        <w:t xml:space="preserve"> именуемое в дальнейшем «</w:t>
      </w:r>
      <w:r w:rsidRPr="00882A18">
        <w:rPr>
          <w:rFonts w:ascii="Times New Roman" w:hAnsi="Times New Roman" w:cs="Times New Roman"/>
          <w:b/>
        </w:rPr>
        <w:t>Исполнитель</w:t>
      </w:r>
      <w:r w:rsidRPr="00882A18">
        <w:rPr>
          <w:rFonts w:ascii="Times New Roman" w:hAnsi="Times New Roman" w:cs="Times New Roman"/>
        </w:rPr>
        <w:t>», в лице _______________________________________, действующего на основании _______________, с другой стороны, заключили настоящий договор о нижеследующем.</w:t>
      </w:r>
    </w:p>
    <w:p w:rsidR="00882A18" w:rsidRPr="00882A18" w:rsidRDefault="00882A18" w:rsidP="00882A18">
      <w:pPr>
        <w:ind w:firstLine="851"/>
        <w:jc w:val="center"/>
        <w:rPr>
          <w:rFonts w:ascii="Times New Roman" w:hAnsi="Times New Roman" w:cs="Times New Roman"/>
          <w:b/>
        </w:rPr>
      </w:pPr>
    </w:p>
    <w:p w:rsidR="00882A18" w:rsidRPr="00882A18" w:rsidRDefault="00882A18" w:rsidP="00882A18">
      <w:pPr>
        <w:ind w:firstLine="851"/>
        <w:jc w:val="center"/>
        <w:rPr>
          <w:rFonts w:ascii="Times New Roman" w:hAnsi="Times New Roman" w:cs="Times New Roman"/>
          <w:b/>
          <w:lang w:val="ru-RU"/>
        </w:rPr>
      </w:pPr>
      <w:r w:rsidRPr="00882A18">
        <w:rPr>
          <w:rFonts w:ascii="Times New Roman" w:hAnsi="Times New Roman" w:cs="Times New Roman"/>
          <w:b/>
        </w:rPr>
        <w:t>1. Предмет договора, права и обязанности Исполнителя.</w:t>
      </w:r>
    </w:p>
    <w:p w:rsidR="00882A18" w:rsidRPr="00882A18" w:rsidRDefault="00882A18" w:rsidP="00882A18">
      <w:pPr>
        <w:numPr>
          <w:ilvl w:val="12"/>
          <w:numId w:val="0"/>
        </w:numPr>
        <w:ind w:firstLine="720"/>
        <w:jc w:val="both"/>
        <w:rPr>
          <w:rFonts w:ascii="Times New Roman" w:hAnsi="Times New Roman" w:cs="Times New Roman"/>
        </w:rPr>
      </w:pPr>
      <w:r w:rsidRPr="00882A18">
        <w:rPr>
          <w:rFonts w:ascii="Times New Roman" w:hAnsi="Times New Roman" w:cs="Times New Roman"/>
        </w:rPr>
        <w:t>1.1. Исполнитель обязуется на условиях и в порядке, установленных настоящим договором, оказывать Заказчику услуги юридического характера, а Заказчик обязуется в установленные сроки оплатить Исполнителю вознаграждение за оказанные услуги.</w:t>
      </w:r>
    </w:p>
    <w:p w:rsidR="00882A18" w:rsidRPr="00882A18" w:rsidRDefault="00882A18" w:rsidP="00882A18">
      <w:pPr>
        <w:numPr>
          <w:ilvl w:val="12"/>
          <w:numId w:val="0"/>
        </w:numPr>
        <w:ind w:firstLine="720"/>
        <w:jc w:val="both"/>
        <w:rPr>
          <w:rFonts w:ascii="Times New Roman" w:hAnsi="Times New Roman" w:cs="Times New Roman"/>
        </w:rPr>
      </w:pPr>
      <w:r w:rsidRPr="00882A18">
        <w:rPr>
          <w:rFonts w:ascii="Times New Roman" w:hAnsi="Times New Roman" w:cs="Times New Roman"/>
        </w:rPr>
        <w:t xml:space="preserve">1.2. </w:t>
      </w:r>
      <w:proofErr w:type="gramStart"/>
      <w:r w:rsidRPr="00882A18">
        <w:rPr>
          <w:rFonts w:ascii="Times New Roman" w:hAnsi="Times New Roman" w:cs="Times New Roman"/>
        </w:rPr>
        <w:t>В рамках действия настоящего договора Исполнитель обязуется при необходимости представлять интересы ПАО «</w:t>
      </w:r>
      <w:proofErr w:type="spellStart"/>
      <w:r w:rsidRPr="00882A18">
        <w:rPr>
          <w:rFonts w:ascii="Times New Roman" w:hAnsi="Times New Roman" w:cs="Times New Roman"/>
        </w:rPr>
        <w:t>Ставропольэнергосбыт</w:t>
      </w:r>
      <w:proofErr w:type="spellEnd"/>
      <w:r w:rsidRPr="00882A18">
        <w:rPr>
          <w:rFonts w:ascii="Times New Roman" w:hAnsi="Times New Roman" w:cs="Times New Roman"/>
        </w:rPr>
        <w:t>» в арбитражных судах всех инстанций в рамках дела № А63-329/2021, а также обособленных споров в рамках дела № А63-329/2021 о привлечении контролирующих акционерное общество «Теплосеть» г. Невинномысск (ОГРН 1102648001114) лиц к субсидиарной ответственности, а также оказывать консультационные услуги в рамках названного дела на предмет оценки правомерности действий</w:t>
      </w:r>
      <w:proofErr w:type="gramEnd"/>
      <w:r w:rsidRPr="00882A18">
        <w:rPr>
          <w:rFonts w:ascii="Times New Roman" w:hAnsi="Times New Roman" w:cs="Times New Roman"/>
        </w:rPr>
        <w:t xml:space="preserve"> (бездействия) конкурсного управляющего АО «Теплосеть» г. Невинномысск и его кредиторов.</w:t>
      </w:r>
    </w:p>
    <w:p w:rsidR="00882A18" w:rsidRPr="00882A18" w:rsidRDefault="00882A18" w:rsidP="00882A18">
      <w:pPr>
        <w:numPr>
          <w:ilvl w:val="12"/>
          <w:numId w:val="0"/>
        </w:numPr>
        <w:ind w:firstLine="720"/>
        <w:jc w:val="both"/>
        <w:rPr>
          <w:rFonts w:ascii="Times New Roman" w:hAnsi="Times New Roman" w:cs="Times New Roman"/>
        </w:rPr>
      </w:pPr>
      <w:r w:rsidRPr="00882A18">
        <w:rPr>
          <w:rFonts w:ascii="Times New Roman" w:hAnsi="Times New Roman" w:cs="Times New Roman"/>
        </w:rPr>
        <w:t xml:space="preserve">1.2.1. В рамках действия настоящего договора Исполнитель </w:t>
      </w:r>
      <w:proofErr w:type="spellStart"/>
      <w:r w:rsidRPr="00882A18">
        <w:rPr>
          <w:rFonts w:ascii="Times New Roman" w:hAnsi="Times New Roman" w:cs="Times New Roman"/>
        </w:rPr>
        <w:t>ознакамливается</w:t>
      </w:r>
      <w:proofErr w:type="spellEnd"/>
      <w:r w:rsidRPr="00882A18">
        <w:rPr>
          <w:rFonts w:ascii="Times New Roman" w:hAnsi="Times New Roman" w:cs="Times New Roman"/>
        </w:rPr>
        <w:t xml:space="preserve"> с материалами дела, готовит все необходимые документы процессуального характера (заявления, отзывы, возражения, жалобы и т.д.), в том числе мотивированное дополнение к заявлению о привлечении контролирующих должника лиц к субсидиарной ответственности.</w:t>
      </w:r>
    </w:p>
    <w:p w:rsidR="00882A18" w:rsidRPr="00882A18" w:rsidRDefault="00882A18" w:rsidP="00882A18">
      <w:pPr>
        <w:pStyle w:val="af5"/>
        <w:ind w:left="0" w:firstLine="720"/>
        <w:jc w:val="both"/>
        <w:rPr>
          <w:rFonts w:ascii="Times New Roman" w:hAnsi="Times New Roman" w:cs="Times New Roman"/>
        </w:rPr>
      </w:pPr>
      <w:r w:rsidRPr="00882A18">
        <w:rPr>
          <w:rFonts w:ascii="Times New Roman" w:hAnsi="Times New Roman" w:cs="Times New Roman"/>
        </w:rPr>
        <w:t xml:space="preserve">1.3. </w:t>
      </w:r>
      <w:proofErr w:type="gramStart"/>
      <w:r w:rsidRPr="00882A18">
        <w:rPr>
          <w:rFonts w:ascii="Times New Roman" w:hAnsi="Times New Roman" w:cs="Times New Roman"/>
        </w:rPr>
        <w:t>Заказчик обязуется своевременно и в полном объеме оплатить услуги Исполнителя, своевременно представлять Исполнителю необходимые документы для исполнения последним своих обязательств по настоящему Договору и в 3-х дневной срок с момента заключения настоящего Договора обеспечить выдачу Исполнителю доверенностей от имени общества на право подписания всех необходимых документов юридического характера и представления интересов общества в государственных органах и судах.</w:t>
      </w:r>
      <w:proofErr w:type="gramEnd"/>
      <w:r w:rsidRPr="00882A18">
        <w:rPr>
          <w:rFonts w:ascii="Times New Roman" w:hAnsi="Times New Roman" w:cs="Times New Roman"/>
        </w:rPr>
        <w:t xml:space="preserve"> Заказчик обязуется также не препятствовать Исполнителю в осуществлении любых правомерных действий, направленных на выполнение задания Заказчика.</w:t>
      </w:r>
    </w:p>
    <w:p w:rsidR="00882A18" w:rsidRPr="00882A18" w:rsidRDefault="00882A18" w:rsidP="00882A18">
      <w:pPr>
        <w:pStyle w:val="af5"/>
        <w:ind w:left="0" w:firstLine="720"/>
        <w:jc w:val="both"/>
        <w:rPr>
          <w:rFonts w:ascii="Times New Roman" w:hAnsi="Times New Roman" w:cs="Times New Roman"/>
        </w:rPr>
      </w:pPr>
      <w:r w:rsidRPr="00882A18">
        <w:rPr>
          <w:rFonts w:ascii="Times New Roman" w:hAnsi="Times New Roman" w:cs="Times New Roman"/>
        </w:rPr>
        <w:t xml:space="preserve">1.4. По согласованию с Заказчиком, Исполнитель имеет право привлекать к исполнению настоящего поручения третьих лиц, при этом ответственность за действия/бездействия третьих лиц лежит на Исполнителе. </w:t>
      </w:r>
    </w:p>
    <w:p w:rsidR="00882A18" w:rsidRPr="00882A18" w:rsidRDefault="00882A18" w:rsidP="00882A18">
      <w:pPr>
        <w:pStyle w:val="af5"/>
        <w:ind w:left="0" w:firstLine="720"/>
        <w:jc w:val="both"/>
        <w:rPr>
          <w:rFonts w:ascii="Times New Roman" w:hAnsi="Times New Roman" w:cs="Times New Roman"/>
        </w:rPr>
      </w:pPr>
    </w:p>
    <w:p w:rsidR="00882A18" w:rsidRPr="00882A18" w:rsidRDefault="00882A18" w:rsidP="00882A18">
      <w:pPr>
        <w:pStyle w:val="af5"/>
        <w:shd w:val="clear" w:color="auto" w:fill="FFFFFF"/>
        <w:ind w:left="0"/>
        <w:jc w:val="center"/>
        <w:rPr>
          <w:rFonts w:ascii="Times New Roman" w:hAnsi="Times New Roman" w:cs="Times New Roman"/>
          <w:b/>
          <w:bCs/>
          <w:spacing w:val="2"/>
          <w:lang w:val="ru-RU"/>
        </w:rPr>
      </w:pPr>
      <w:r w:rsidRPr="00882A18">
        <w:rPr>
          <w:rFonts w:ascii="Times New Roman" w:hAnsi="Times New Roman" w:cs="Times New Roman"/>
          <w:b/>
          <w:bCs/>
          <w:spacing w:val="2"/>
        </w:rPr>
        <w:t>2.Порядок оказания услуг Исполнителем.</w:t>
      </w:r>
    </w:p>
    <w:p w:rsidR="00882A18" w:rsidRPr="00882A18" w:rsidRDefault="00882A18" w:rsidP="00A441EB">
      <w:pPr>
        <w:pStyle w:val="af5"/>
        <w:numPr>
          <w:ilvl w:val="1"/>
          <w:numId w:val="28"/>
        </w:numPr>
        <w:shd w:val="clear" w:color="auto" w:fill="FFFFFF"/>
        <w:tabs>
          <w:tab w:val="left" w:pos="-709"/>
        </w:tabs>
        <w:ind w:left="0" w:firstLine="851"/>
        <w:jc w:val="both"/>
        <w:rPr>
          <w:rFonts w:ascii="Times New Roman" w:hAnsi="Times New Roman" w:cs="Times New Roman"/>
          <w:b/>
          <w:bCs/>
          <w:spacing w:val="2"/>
        </w:rPr>
      </w:pPr>
      <w:r w:rsidRPr="00882A18">
        <w:rPr>
          <w:rFonts w:ascii="Times New Roman" w:hAnsi="Times New Roman" w:cs="Times New Roman"/>
          <w:spacing w:val="1"/>
        </w:rPr>
        <w:t xml:space="preserve">Юридические консультации осуществляются Исполнителем преимущественно </w:t>
      </w:r>
      <w:r w:rsidRPr="00882A18">
        <w:rPr>
          <w:rFonts w:ascii="Times New Roman" w:hAnsi="Times New Roman" w:cs="Times New Roman"/>
          <w:spacing w:val="9"/>
        </w:rPr>
        <w:t>в устной форме. По письменной просьбе Заказчика консультации по</w:t>
      </w:r>
      <w:r w:rsidRPr="00882A18">
        <w:rPr>
          <w:rFonts w:ascii="Times New Roman" w:hAnsi="Times New Roman" w:cs="Times New Roman"/>
          <w:b/>
          <w:bCs/>
          <w:spacing w:val="9"/>
        </w:rPr>
        <w:t xml:space="preserve"> </w:t>
      </w:r>
      <w:r w:rsidRPr="00882A18">
        <w:rPr>
          <w:rFonts w:ascii="Times New Roman" w:hAnsi="Times New Roman" w:cs="Times New Roman"/>
          <w:spacing w:val="7"/>
        </w:rPr>
        <w:t xml:space="preserve">конкретному вопросу могут осуществляться Исполнителем в письменной форме, в </w:t>
      </w:r>
      <w:r w:rsidRPr="00882A18">
        <w:rPr>
          <w:rFonts w:ascii="Times New Roman" w:hAnsi="Times New Roman" w:cs="Times New Roman"/>
        </w:rPr>
        <w:t>трехдневный срок с момента поступления запроса Заказчика.</w:t>
      </w:r>
    </w:p>
    <w:p w:rsidR="00882A18" w:rsidRPr="00882A18" w:rsidRDefault="00882A18" w:rsidP="00882A18">
      <w:pPr>
        <w:shd w:val="clear" w:color="auto" w:fill="FFFFFF"/>
        <w:ind w:firstLine="709"/>
        <w:jc w:val="both"/>
        <w:rPr>
          <w:rFonts w:ascii="Times New Roman" w:hAnsi="Times New Roman" w:cs="Times New Roman"/>
          <w:spacing w:val="-5"/>
        </w:rPr>
      </w:pPr>
      <w:r w:rsidRPr="00882A18">
        <w:rPr>
          <w:rFonts w:ascii="Times New Roman" w:hAnsi="Times New Roman" w:cs="Times New Roman"/>
          <w:spacing w:val="1"/>
        </w:rPr>
        <w:t>2.2</w:t>
      </w:r>
      <w:r w:rsidRPr="00882A18">
        <w:rPr>
          <w:rFonts w:ascii="Times New Roman" w:hAnsi="Times New Roman" w:cs="Times New Roman"/>
          <w:b/>
          <w:spacing w:val="1"/>
        </w:rPr>
        <w:t>.</w:t>
      </w:r>
      <w:r w:rsidRPr="00882A18">
        <w:rPr>
          <w:rFonts w:ascii="Times New Roman" w:hAnsi="Times New Roman" w:cs="Times New Roman"/>
          <w:spacing w:val="1"/>
        </w:rPr>
        <w:t xml:space="preserve"> Подг</w:t>
      </w:r>
      <w:r w:rsidRPr="00882A18">
        <w:rPr>
          <w:rFonts w:ascii="Times New Roman" w:hAnsi="Times New Roman" w:cs="Times New Roman"/>
          <w:spacing w:val="6"/>
        </w:rPr>
        <w:t xml:space="preserve">отовка процессуальных документов, </w:t>
      </w:r>
      <w:r w:rsidRPr="00882A18">
        <w:rPr>
          <w:rFonts w:ascii="Times New Roman" w:hAnsi="Times New Roman" w:cs="Times New Roman"/>
          <w:spacing w:val="3"/>
        </w:rPr>
        <w:t xml:space="preserve">ходатайств и других документов, связанных с защитой интересов общества, </w:t>
      </w:r>
      <w:r w:rsidRPr="00882A18">
        <w:rPr>
          <w:rFonts w:ascii="Times New Roman" w:hAnsi="Times New Roman" w:cs="Times New Roman"/>
          <w:spacing w:val="-5"/>
        </w:rPr>
        <w:t>выполняется в письменной форме.</w:t>
      </w:r>
    </w:p>
    <w:p w:rsidR="00882A18" w:rsidRPr="00882A18" w:rsidRDefault="00882A18" w:rsidP="00882A18">
      <w:pPr>
        <w:shd w:val="clear" w:color="auto" w:fill="FFFFFF"/>
        <w:ind w:firstLine="709"/>
        <w:jc w:val="both"/>
        <w:rPr>
          <w:rFonts w:ascii="Times New Roman" w:hAnsi="Times New Roman" w:cs="Times New Roman"/>
          <w:spacing w:val="-5"/>
        </w:rPr>
      </w:pPr>
      <w:r w:rsidRPr="00882A18">
        <w:rPr>
          <w:rFonts w:ascii="Times New Roman" w:hAnsi="Times New Roman" w:cs="Times New Roman"/>
          <w:spacing w:val="-5"/>
        </w:rPr>
        <w:lastRenderedPageBreak/>
        <w:t xml:space="preserve">2.3. Правовым результатом оказания услуг является вступивший в законную силу судебный акт по рассмотрению судом обособленных споров в рамках дела № А63-329/2021 о привлечении контролирующих акционерное общество «Теплосеть» г. Невинномысск (ОГРН 1102648001114) лиц к субсидиарной ответственности </w:t>
      </w:r>
    </w:p>
    <w:p w:rsidR="00882A18" w:rsidRPr="00882A18" w:rsidRDefault="00882A18" w:rsidP="00882A18">
      <w:pPr>
        <w:shd w:val="clear" w:color="auto" w:fill="FFFFFF"/>
        <w:ind w:firstLine="709"/>
        <w:jc w:val="both"/>
        <w:rPr>
          <w:rFonts w:ascii="Times New Roman" w:hAnsi="Times New Roman" w:cs="Times New Roman"/>
          <w:spacing w:val="-5"/>
        </w:rPr>
      </w:pPr>
      <w:r w:rsidRPr="00882A18">
        <w:rPr>
          <w:rFonts w:ascii="Times New Roman" w:hAnsi="Times New Roman" w:cs="Times New Roman"/>
          <w:spacing w:val="-5"/>
        </w:rPr>
        <w:t>2.4. Отсутствие письменных возражений по содержанию и составлению документов, указанных в настоящем  договоре свидетельствует об одобрении и принятии Заказчиком действий (услуг) Исполнителя, направленных на защиту и представление интересов общества. Письменные возражения должны быть вручены Заказчиком Исполнителю в течение десяти дней с момента составления Исполнителем документов, указанных в настоящем договоре и ознакомления с ними Заказчика.</w:t>
      </w:r>
    </w:p>
    <w:p w:rsidR="00882A18" w:rsidRPr="00882A18" w:rsidRDefault="00882A18" w:rsidP="00882A18">
      <w:pPr>
        <w:shd w:val="clear" w:color="auto" w:fill="FFFFFF"/>
        <w:tabs>
          <w:tab w:val="num" w:pos="564"/>
          <w:tab w:val="left" w:pos="906"/>
        </w:tabs>
        <w:ind w:firstLine="709"/>
        <w:jc w:val="both"/>
        <w:rPr>
          <w:rFonts w:ascii="Times New Roman" w:hAnsi="Times New Roman" w:cs="Times New Roman"/>
          <w:spacing w:val="-5"/>
        </w:rPr>
      </w:pPr>
      <w:r w:rsidRPr="00882A18">
        <w:rPr>
          <w:rFonts w:ascii="Times New Roman" w:hAnsi="Times New Roman" w:cs="Times New Roman"/>
          <w:spacing w:val="-5"/>
        </w:rPr>
        <w:t>2.5. После окончания оказания услуг по настоящему договору Исполнителем изготавливается акт приема – передачи оказанных услуг и направляется Заказчику.</w:t>
      </w:r>
    </w:p>
    <w:p w:rsidR="00882A18" w:rsidRPr="00882A18" w:rsidRDefault="00882A18" w:rsidP="00882A18">
      <w:pPr>
        <w:shd w:val="clear" w:color="auto" w:fill="FFFFFF"/>
        <w:tabs>
          <w:tab w:val="num" w:pos="564"/>
          <w:tab w:val="left" w:pos="906"/>
        </w:tabs>
        <w:ind w:firstLine="709"/>
        <w:jc w:val="both"/>
        <w:rPr>
          <w:rFonts w:ascii="Times New Roman" w:hAnsi="Times New Roman" w:cs="Times New Roman"/>
          <w:spacing w:val="-5"/>
        </w:rPr>
      </w:pPr>
      <w:r w:rsidRPr="00882A18">
        <w:rPr>
          <w:rFonts w:ascii="Times New Roman" w:hAnsi="Times New Roman" w:cs="Times New Roman"/>
          <w:spacing w:val="-5"/>
        </w:rPr>
        <w:t xml:space="preserve">Надлежащими способами передачи акта является: </w:t>
      </w:r>
    </w:p>
    <w:p w:rsidR="00882A18" w:rsidRPr="00882A18" w:rsidRDefault="00882A18" w:rsidP="00882A18">
      <w:pPr>
        <w:shd w:val="clear" w:color="auto" w:fill="FFFFFF"/>
        <w:tabs>
          <w:tab w:val="num" w:pos="564"/>
          <w:tab w:val="left" w:pos="906"/>
        </w:tabs>
        <w:ind w:firstLine="709"/>
        <w:jc w:val="both"/>
        <w:rPr>
          <w:rFonts w:ascii="Times New Roman" w:hAnsi="Times New Roman" w:cs="Times New Roman"/>
          <w:spacing w:val="-5"/>
        </w:rPr>
      </w:pPr>
      <w:r w:rsidRPr="00882A18">
        <w:rPr>
          <w:rFonts w:ascii="Times New Roman" w:hAnsi="Times New Roman" w:cs="Times New Roman"/>
          <w:spacing w:val="-5"/>
        </w:rPr>
        <w:t>- почтовая связь, заказным письмом с уведомлением о вручении, нарочно;</w:t>
      </w:r>
    </w:p>
    <w:p w:rsidR="00882A18" w:rsidRPr="00882A18" w:rsidRDefault="00882A18" w:rsidP="00882A18">
      <w:pPr>
        <w:pStyle w:val="af5"/>
        <w:ind w:left="0" w:firstLine="709"/>
        <w:jc w:val="both"/>
        <w:rPr>
          <w:rFonts w:ascii="Times New Roman" w:hAnsi="Times New Roman" w:cs="Times New Roman"/>
          <w:spacing w:val="1"/>
        </w:rPr>
      </w:pPr>
      <w:r w:rsidRPr="00882A18">
        <w:rPr>
          <w:rFonts w:ascii="Times New Roman" w:hAnsi="Times New Roman" w:cs="Times New Roman"/>
          <w:spacing w:val="1"/>
        </w:rPr>
        <w:t>2.6.</w:t>
      </w:r>
      <w:r w:rsidRPr="00882A18">
        <w:rPr>
          <w:rFonts w:ascii="Times New Roman" w:hAnsi="Times New Roman" w:cs="Times New Roman"/>
          <w:spacing w:val="1"/>
        </w:rPr>
        <w:tab/>
        <w:t xml:space="preserve">Отсутствие письменных возражений Заказчика после получения акта </w:t>
      </w:r>
      <w:proofErr w:type="gramStart"/>
      <w:r w:rsidRPr="00882A18">
        <w:rPr>
          <w:rFonts w:ascii="Times New Roman" w:hAnsi="Times New Roman" w:cs="Times New Roman"/>
          <w:spacing w:val="1"/>
        </w:rPr>
        <w:t>приема-передача</w:t>
      </w:r>
      <w:proofErr w:type="gramEnd"/>
      <w:r w:rsidRPr="00882A18">
        <w:rPr>
          <w:rFonts w:ascii="Times New Roman" w:hAnsi="Times New Roman" w:cs="Times New Roman"/>
          <w:spacing w:val="1"/>
        </w:rPr>
        <w:t xml:space="preserve"> оказанных услуг в течение пяти рабочих дней, </w:t>
      </w:r>
      <w:r w:rsidRPr="00882A18">
        <w:rPr>
          <w:rFonts w:ascii="Times New Roman" w:hAnsi="Times New Roman" w:cs="Times New Roman"/>
          <w:spacing w:val="9"/>
        </w:rPr>
        <w:t xml:space="preserve">говорит о безусловном принятии </w:t>
      </w:r>
      <w:r w:rsidRPr="00882A18">
        <w:rPr>
          <w:rFonts w:ascii="Times New Roman" w:hAnsi="Times New Roman" w:cs="Times New Roman"/>
          <w:spacing w:val="-1"/>
        </w:rPr>
        <w:t>Заказчиком оказанных услуг.</w:t>
      </w:r>
    </w:p>
    <w:p w:rsidR="00882A18" w:rsidRPr="00882A18" w:rsidRDefault="00882A18" w:rsidP="00882A18">
      <w:pPr>
        <w:numPr>
          <w:ilvl w:val="12"/>
          <w:numId w:val="0"/>
        </w:numPr>
        <w:ind w:firstLine="851"/>
        <w:jc w:val="both"/>
        <w:rPr>
          <w:rFonts w:ascii="Times New Roman" w:hAnsi="Times New Roman" w:cs="Times New Roman"/>
        </w:rPr>
      </w:pPr>
    </w:p>
    <w:p w:rsidR="00882A18" w:rsidRPr="00882A18" w:rsidRDefault="00882A18" w:rsidP="00882A18">
      <w:pPr>
        <w:numPr>
          <w:ilvl w:val="12"/>
          <w:numId w:val="0"/>
        </w:numPr>
        <w:ind w:firstLine="851"/>
        <w:jc w:val="center"/>
        <w:rPr>
          <w:rFonts w:ascii="Times New Roman" w:hAnsi="Times New Roman" w:cs="Times New Roman"/>
          <w:b/>
          <w:lang w:val="ru-RU"/>
        </w:rPr>
      </w:pPr>
      <w:r w:rsidRPr="00882A18">
        <w:rPr>
          <w:rFonts w:ascii="Times New Roman" w:hAnsi="Times New Roman" w:cs="Times New Roman"/>
          <w:b/>
        </w:rPr>
        <w:t>3. Права и обязанности Сторон</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 xml:space="preserve">3. В процессе исполнения настоящего договора Заказчик: </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3.1. Своевременно представляет Исполнителю информацию и документацию, необходимую для исполнения последним своих обязательств по настоящему договору;</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3.2. Оплачивает услуги Исполнителя в размерах, порядке и сроки, установленные пунктом 4.1 договора;</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 xml:space="preserve">3.3. Обеспечивает выдачу работникам Исполнителя доверенности на </w:t>
      </w:r>
      <w:proofErr w:type="gramStart"/>
      <w:r w:rsidRPr="00882A18">
        <w:rPr>
          <w:rFonts w:ascii="Times New Roman" w:hAnsi="Times New Roman" w:cs="Times New Roman"/>
        </w:rPr>
        <w:t>право ведения</w:t>
      </w:r>
      <w:proofErr w:type="gramEnd"/>
      <w:r w:rsidRPr="00882A18">
        <w:rPr>
          <w:rFonts w:ascii="Times New Roman" w:hAnsi="Times New Roman" w:cs="Times New Roman"/>
        </w:rPr>
        <w:t xml:space="preserve"> дела, указанного в п. 1.2. настоящего договора.</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3.4. Информирует Исполнителя о поступлении в свой адрес имеющих отношение к настоящему договору документов из судов общей юрисдикции и других организаций и заблаговременно направляет Исполнителю их копии.</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 xml:space="preserve">3.5. В случае нарушения или неисполнения Заказчиком обязанностей предусмотренных настоящим договором Исполнитель имеет право приостановить оказание правовой помощи до устранения допущенных Заказчиком нарушений и исполнения им соответствующих обязанностей. Риск пропуска процессуальных сроков в этом случае несет Заказчик.  </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 xml:space="preserve">3.6. Заказчик имеет право отказаться от услуг Исполнителя и в одностороннем порядке расторгнуть Договор, возместив Исполнителю все понесенные и подтвержденные им расходы, предупредив последнего не </w:t>
      </w:r>
      <w:proofErr w:type="gramStart"/>
      <w:r w:rsidRPr="00882A18">
        <w:rPr>
          <w:rFonts w:ascii="Times New Roman" w:hAnsi="Times New Roman" w:cs="Times New Roman"/>
        </w:rPr>
        <w:t>позднее</w:t>
      </w:r>
      <w:proofErr w:type="gramEnd"/>
      <w:r w:rsidRPr="00882A18">
        <w:rPr>
          <w:rFonts w:ascii="Times New Roman" w:hAnsi="Times New Roman" w:cs="Times New Roman"/>
        </w:rPr>
        <w:t xml:space="preserve"> чем за три дня путем направления соответствующего уведомления. При расторжении договора Заказчиком, все выданные обществом доверенности прекращаются.</w:t>
      </w:r>
    </w:p>
    <w:p w:rsidR="00882A18" w:rsidRPr="00882A18" w:rsidRDefault="00882A18" w:rsidP="00882A18">
      <w:pPr>
        <w:pStyle w:val="ConsNormal"/>
        <w:ind w:firstLine="709"/>
        <w:rPr>
          <w:rFonts w:ascii="Times New Roman" w:hAnsi="Times New Roman" w:cs="Times New Roman"/>
          <w:sz w:val="24"/>
          <w:szCs w:val="24"/>
        </w:rPr>
      </w:pPr>
      <w:r w:rsidRPr="00882A18">
        <w:rPr>
          <w:rFonts w:ascii="Times New Roman" w:hAnsi="Times New Roman" w:cs="Times New Roman"/>
          <w:sz w:val="24"/>
          <w:szCs w:val="24"/>
        </w:rPr>
        <w:t>3.7. Исполнитель обязуется:</w:t>
      </w:r>
    </w:p>
    <w:p w:rsidR="00882A18" w:rsidRPr="00882A18" w:rsidRDefault="00882A18" w:rsidP="00882A18">
      <w:pPr>
        <w:pStyle w:val="ConsNormal"/>
        <w:ind w:firstLine="709"/>
        <w:rPr>
          <w:rFonts w:ascii="Times New Roman" w:hAnsi="Times New Roman" w:cs="Times New Roman"/>
          <w:sz w:val="24"/>
          <w:szCs w:val="24"/>
        </w:rPr>
      </w:pPr>
      <w:r w:rsidRPr="00882A18">
        <w:rPr>
          <w:rFonts w:ascii="Times New Roman" w:hAnsi="Times New Roman" w:cs="Times New Roman"/>
          <w:sz w:val="24"/>
          <w:szCs w:val="24"/>
        </w:rPr>
        <w:t>3.7.1. Своевременно, качественно и в полном объеме оказать услуги, указанные в настоящем Договоре.</w:t>
      </w:r>
    </w:p>
    <w:p w:rsidR="00882A18" w:rsidRPr="00882A18" w:rsidRDefault="00882A18" w:rsidP="00882A18">
      <w:pPr>
        <w:pStyle w:val="ConsNormal"/>
        <w:ind w:firstLine="709"/>
        <w:rPr>
          <w:rFonts w:ascii="Times New Roman" w:hAnsi="Times New Roman" w:cs="Times New Roman"/>
          <w:sz w:val="24"/>
          <w:szCs w:val="24"/>
        </w:rPr>
      </w:pPr>
      <w:r w:rsidRPr="00882A18">
        <w:rPr>
          <w:rFonts w:ascii="Times New Roman" w:hAnsi="Times New Roman" w:cs="Times New Roman"/>
          <w:sz w:val="24"/>
          <w:szCs w:val="24"/>
        </w:rPr>
        <w:t>3.7.2. Не предоставлять информацию, полученную от Заказчика в рамках оказания услуг, третьим лицам без согласия Заказчика либо судебного решения.</w:t>
      </w:r>
    </w:p>
    <w:p w:rsidR="00882A18" w:rsidRPr="00882A18" w:rsidRDefault="00882A18" w:rsidP="00882A18">
      <w:pPr>
        <w:pStyle w:val="ConsNormal"/>
        <w:ind w:firstLine="709"/>
        <w:rPr>
          <w:rFonts w:ascii="Times New Roman" w:hAnsi="Times New Roman" w:cs="Times New Roman"/>
          <w:sz w:val="24"/>
          <w:szCs w:val="24"/>
        </w:rPr>
      </w:pPr>
      <w:r w:rsidRPr="00882A18">
        <w:rPr>
          <w:rFonts w:ascii="Times New Roman" w:hAnsi="Times New Roman" w:cs="Times New Roman"/>
          <w:sz w:val="24"/>
          <w:szCs w:val="24"/>
        </w:rPr>
        <w:t>3.7.3. Своевременно предоставлять Заказчику информацию, связанную с оказанием услуг, предоставлять Заказчику консультации по юридическим вопросам, возникающим в процессе оказания услуг.</w:t>
      </w:r>
    </w:p>
    <w:p w:rsidR="00882A18" w:rsidRPr="00882A18" w:rsidRDefault="00882A18" w:rsidP="00882A18">
      <w:pPr>
        <w:numPr>
          <w:ilvl w:val="12"/>
          <w:numId w:val="0"/>
        </w:numPr>
        <w:ind w:firstLine="709"/>
        <w:jc w:val="both"/>
        <w:rPr>
          <w:rFonts w:ascii="Times New Roman" w:hAnsi="Times New Roman" w:cs="Times New Roman"/>
        </w:rPr>
      </w:pPr>
      <w:r w:rsidRPr="00882A18">
        <w:rPr>
          <w:rFonts w:ascii="Times New Roman" w:hAnsi="Times New Roman" w:cs="Times New Roman"/>
        </w:rPr>
        <w:t>3.7.4. Предоставить Заказчику на подпись Акт об оказании услуг в течение 5 (пяти) рабочих дней с момента оказания услуги.</w:t>
      </w:r>
    </w:p>
    <w:p w:rsidR="00882A18" w:rsidRPr="00882A18" w:rsidRDefault="00882A18" w:rsidP="00882A18">
      <w:pPr>
        <w:numPr>
          <w:ilvl w:val="12"/>
          <w:numId w:val="0"/>
        </w:numPr>
        <w:ind w:firstLine="851"/>
        <w:jc w:val="both"/>
        <w:rPr>
          <w:rFonts w:ascii="Times New Roman" w:hAnsi="Times New Roman" w:cs="Times New Roman"/>
        </w:rPr>
      </w:pPr>
    </w:p>
    <w:p w:rsidR="00882A18" w:rsidRPr="00882A18" w:rsidRDefault="00882A18" w:rsidP="00882A18">
      <w:pPr>
        <w:numPr>
          <w:ilvl w:val="12"/>
          <w:numId w:val="0"/>
        </w:numPr>
        <w:jc w:val="center"/>
        <w:rPr>
          <w:rFonts w:ascii="Times New Roman" w:hAnsi="Times New Roman" w:cs="Times New Roman"/>
          <w:b/>
          <w:lang w:val="ru-RU"/>
        </w:rPr>
      </w:pPr>
      <w:r w:rsidRPr="00882A18">
        <w:rPr>
          <w:rFonts w:ascii="Times New Roman" w:hAnsi="Times New Roman" w:cs="Times New Roman"/>
          <w:b/>
        </w:rPr>
        <w:t>4. Стоимость услуг, порядок их оплаты.</w:t>
      </w:r>
    </w:p>
    <w:p w:rsidR="00882A18" w:rsidRPr="00882A18" w:rsidRDefault="00882A18" w:rsidP="00882A18">
      <w:pPr>
        <w:ind w:firstLine="720"/>
        <w:jc w:val="both"/>
        <w:rPr>
          <w:rFonts w:ascii="Times New Roman" w:hAnsi="Times New Roman" w:cs="Times New Roman"/>
        </w:rPr>
      </w:pPr>
      <w:r w:rsidRPr="00882A18">
        <w:rPr>
          <w:rFonts w:ascii="Times New Roman" w:hAnsi="Times New Roman" w:cs="Times New Roman"/>
        </w:rPr>
        <w:t xml:space="preserve">4.1. Стоимость юридических услуг по настоящему Договору составляет _____________________________________ рублей ____ копеек, НДС не </w:t>
      </w:r>
      <w:proofErr w:type="gramStart"/>
      <w:r w:rsidRPr="00882A18">
        <w:rPr>
          <w:rFonts w:ascii="Times New Roman" w:hAnsi="Times New Roman" w:cs="Times New Roman"/>
        </w:rPr>
        <w:t>облагается</w:t>
      </w:r>
      <w:proofErr w:type="gramEnd"/>
      <w:r w:rsidRPr="00882A18">
        <w:rPr>
          <w:rFonts w:ascii="Times New Roman" w:hAnsi="Times New Roman" w:cs="Times New Roman"/>
        </w:rPr>
        <w:t xml:space="preserve"> / в том числе НДС. </w:t>
      </w:r>
    </w:p>
    <w:p w:rsidR="00882A18" w:rsidRPr="00882A18" w:rsidRDefault="00882A18" w:rsidP="00882A18">
      <w:pPr>
        <w:ind w:firstLine="720"/>
        <w:jc w:val="both"/>
        <w:rPr>
          <w:rFonts w:ascii="Times New Roman" w:hAnsi="Times New Roman" w:cs="Times New Roman"/>
        </w:rPr>
      </w:pPr>
      <w:r w:rsidRPr="00882A18">
        <w:rPr>
          <w:rFonts w:ascii="Times New Roman" w:hAnsi="Times New Roman" w:cs="Times New Roman"/>
        </w:rPr>
        <w:lastRenderedPageBreak/>
        <w:t>4.2. Оплата стоимости юридических услуг, указанной в п. 4.1 настоящего Договора, производится Заказчиком в течение 5 (пяти) дней с момента заключения настоящего Договора путем перечисления денежных средств на расчетный счет Исполнителя.</w:t>
      </w:r>
    </w:p>
    <w:p w:rsidR="00882A18" w:rsidRPr="00882A18" w:rsidRDefault="00882A18" w:rsidP="00882A18">
      <w:pPr>
        <w:jc w:val="center"/>
        <w:rPr>
          <w:rFonts w:ascii="Times New Roman" w:hAnsi="Times New Roman" w:cs="Times New Roman"/>
          <w:b/>
        </w:rPr>
      </w:pPr>
    </w:p>
    <w:p w:rsidR="00882A18" w:rsidRPr="00882A18" w:rsidRDefault="00882A18" w:rsidP="00882A18">
      <w:pPr>
        <w:jc w:val="center"/>
        <w:rPr>
          <w:rFonts w:ascii="Times New Roman" w:hAnsi="Times New Roman" w:cs="Times New Roman"/>
          <w:lang w:val="ru-RU"/>
        </w:rPr>
      </w:pPr>
      <w:r w:rsidRPr="00882A18">
        <w:rPr>
          <w:rFonts w:ascii="Times New Roman" w:hAnsi="Times New Roman" w:cs="Times New Roman"/>
          <w:b/>
        </w:rPr>
        <w:t>5. Ответственность сторон.</w:t>
      </w:r>
      <w:r w:rsidRPr="00882A18">
        <w:rPr>
          <w:rFonts w:ascii="Times New Roman" w:hAnsi="Times New Roman" w:cs="Times New Roman"/>
        </w:rPr>
        <w:t xml:space="preserve">  </w:t>
      </w:r>
    </w:p>
    <w:p w:rsidR="00882A18" w:rsidRPr="00882A18" w:rsidRDefault="00882A18" w:rsidP="00882A18">
      <w:pPr>
        <w:ind w:firstLine="851"/>
        <w:jc w:val="both"/>
        <w:rPr>
          <w:rFonts w:ascii="Times New Roman" w:hAnsi="Times New Roman" w:cs="Times New Roman"/>
        </w:rPr>
      </w:pPr>
      <w:r w:rsidRPr="00882A18">
        <w:rPr>
          <w:rFonts w:ascii="Times New Roman" w:hAnsi="Times New Roman" w:cs="Times New Roman"/>
        </w:rPr>
        <w:t>5.1. За неисполнение, либо ненадлежащее исполнение своих обязательств по настоящему договору Стороны несут ответственность в соответствии с действующим законодательством.</w:t>
      </w:r>
    </w:p>
    <w:p w:rsidR="00882A18" w:rsidRPr="00882A18" w:rsidRDefault="00882A18" w:rsidP="00882A18">
      <w:pPr>
        <w:jc w:val="center"/>
        <w:rPr>
          <w:rFonts w:ascii="Times New Roman" w:hAnsi="Times New Roman" w:cs="Times New Roman"/>
          <w:b/>
          <w:lang w:val="ru-RU"/>
        </w:rPr>
      </w:pPr>
      <w:r w:rsidRPr="00882A18">
        <w:rPr>
          <w:rFonts w:ascii="Times New Roman" w:hAnsi="Times New Roman" w:cs="Times New Roman"/>
          <w:b/>
        </w:rPr>
        <w:t>6. Срок действия договора.</w:t>
      </w:r>
    </w:p>
    <w:p w:rsidR="00882A18" w:rsidRPr="00882A18" w:rsidRDefault="00882A18" w:rsidP="00882A18">
      <w:pPr>
        <w:numPr>
          <w:ilvl w:val="12"/>
          <w:numId w:val="0"/>
        </w:numPr>
        <w:ind w:firstLine="851"/>
        <w:jc w:val="both"/>
        <w:rPr>
          <w:rFonts w:ascii="Times New Roman" w:hAnsi="Times New Roman" w:cs="Times New Roman"/>
        </w:rPr>
      </w:pPr>
      <w:r w:rsidRPr="00882A18">
        <w:rPr>
          <w:rFonts w:ascii="Times New Roman" w:hAnsi="Times New Roman" w:cs="Times New Roman"/>
        </w:rPr>
        <w:t xml:space="preserve">6.1. Настоящий договор действует с момента его заключения и до полного исполнения сторонами принятых обязательств. </w:t>
      </w:r>
    </w:p>
    <w:p w:rsidR="00882A18" w:rsidRPr="00882A18" w:rsidRDefault="00882A18" w:rsidP="00882A18">
      <w:pPr>
        <w:ind w:firstLine="851"/>
        <w:jc w:val="center"/>
        <w:rPr>
          <w:rFonts w:ascii="Times New Roman" w:hAnsi="Times New Roman" w:cs="Times New Roman"/>
          <w:b/>
        </w:rPr>
      </w:pPr>
    </w:p>
    <w:p w:rsidR="00882A18" w:rsidRPr="00882A18" w:rsidRDefault="00882A18" w:rsidP="00882A18">
      <w:pPr>
        <w:jc w:val="center"/>
        <w:rPr>
          <w:rFonts w:ascii="Times New Roman" w:hAnsi="Times New Roman" w:cs="Times New Roman"/>
        </w:rPr>
      </w:pPr>
      <w:r w:rsidRPr="00882A18">
        <w:rPr>
          <w:rFonts w:ascii="Times New Roman" w:hAnsi="Times New Roman" w:cs="Times New Roman"/>
          <w:b/>
        </w:rPr>
        <w:t>7. Адреса и реквизиты сторон.</w:t>
      </w:r>
    </w:p>
    <w:p w:rsidR="00882A18" w:rsidRPr="00882A18" w:rsidRDefault="00882A18" w:rsidP="00882A18">
      <w:pPr>
        <w:jc w:val="both"/>
        <w:rPr>
          <w:rFonts w:ascii="Times New Roman" w:hAnsi="Times New Roman" w:cs="Times New Roman"/>
        </w:rPr>
      </w:pPr>
    </w:p>
    <w:p w:rsidR="00882A18" w:rsidRPr="00882A18" w:rsidRDefault="00882A18" w:rsidP="00882A18">
      <w:pPr>
        <w:jc w:val="both"/>
        <w:rPr>
          <w:rFonts w:ascii="Times New Roman" w:hAnsi="Times New Roman" w:cs="Times New Roman"/>
          <w:b/>
        </w:rPr>
      </w:pPr>
      <w:r w:rsidRPr="00882A18">
        <w:rPr>
          <w:rFonts w:ascii="Times New Roman" w:hAnsi="Times New Roman" w:cs="Times New Roman"/>
        </w:rPr>
        <w:t xml:space="preserve">                </w:t>
      </w:r>
      <w:r w:rsidRPr="00882A18">
        <w:rPr>
          <w:rFonts w:ascii="Times New Roman" w:hAnsi="Times New Roman" w:cs="Times New Roman"/>
          <w:b/>
        </w:rPr>
        <w:t>Заказчик</w:t>
      </w:r>
      <w:r w:rsidRPr="00882A18">
        <w:rPr>
          <w:rFonts w:ascii="Times New Roman" w:hAnsi="Times New Roman" w:cs="Times New Roman"/>
        </w:rPr>
        <w:t xml:space="preserve">                                                                                    </w:t>
      </w:r>
      <w:r w:rsidRPr="00882A18">
        <w:rPr>
          <w:rFonts w:ascii="Times New Roman" w:hAnsi="Times New Roman" w:cs="Times New Roman"/>
          <w:b/>
        </w:rPr>
        <w:t>Исполнитель</w:t>
      </w:r>
    </w:p>
    <w:p w:rsidR="00882A18" w:rsidRPr="00882A18" w:rsidRDefault="00882A18" w:rsidP="00882A18">
      <w:pPr>
        <w:jc w:val="both"/>
        <w:rPr>
          <w:rFonts w:ascii="Times New Roman" w:hAnsi="Times New Roman" w:cs="Times New Roman"/>
          <w:b/>
        </w:rPr>
      </w:pPr>
    </w:p>
    <w:tbl>
      <w:tblPr>
        <w:tblW w:w="10632" w:type="dxa"/>
        <w:tblInd w:w="-601" w:type="dxa"/>
        <w:tblLook w:val="04A0" w:firstRow="1" w:lastRow="0" w:firstColumn="1" w:lastColumn="0" w:noHBand="0" w:noVBand="1"/>
      </w:tblPr>
      <w:tblGrid>
        <w:gridCol w:w="4820"/>
        <w:gridCol w:w="5812"/>
      </w:tblGrid>
      <w:tr w:rsidR="00882A18" w:rsidRPr="00882A18" w:rsidTr="006E209E">
        <w:tc>
          <w:tcPr>
            <w:tcW w:w="4820" w:type="dxa"/>
          </w:tcPr>
          <w:p w:rsidR="00882A18" w:rsidRPr="00882A18" w:rsidRDefault="00882A18" w:rsidP="006E209E">
            <w:pPr>
              <w:jc w:val="both"/>
              <w:rPr>
                <w:rFonts w:ascii="Times New Roman" w:hAnsi="Times New Roman" w:cs="Times New Roman"/>
                <w:b/>
              </w:rPr>
            </w:pPr>
            <w:r w:rsidRPr="00882A18">
              <w:rPr>
                <w:rFonts w:ascii="Times New Roman" w:hAnsi="Times New Roman" w:cs="Times New Roman"/>
                <w:b/>
              </w:rPr>
              <w:t>ПАО «</w:t>
            </w:r>
            <w:proofErr w:type="spellStart"/>
            <w:r w:rsidRPr="00882A18">
              <w:rPr>
                <w:rFonts w:ascii="Times New Roman" w:hAnsi="Times New Roman" w:cs="Times New Roman"/>
                <w:b/>
              </w:rPr>
              <w:t>Ставропольэнергосбыт</w:t>
            </w:r>
            <w:proofErr w:type="spellEnd"/>
            <w:r w:rsidRPr="00882A18">
              <w:rPr>
                <w:rFonts w:ascii="Times New Roman" w:hAnsi="Times New Roman" w:cs="Times New Roman"/>
                <w:b/>
              </w:rPr>
              <w:t>»</w:t>
            </w:r>
          </w:p>
          <w:p w:rsidR="00882A18" w:rsidRPr="00882A18" w:rsidRDefault="00882A18" w:rsidP="006E209E">
            <w:pPr>
              <w:jc w:val="both"/>
              <w:rPr>
                <w:rFonts w:ascii="Times New Roman" w:hAnsi="Times New Roman" w:cs="Times New Roman"/>
                <w:shd w:val="clear" w:color="auto" w:fill="FFFFFF"/>
              </w:rPr>
            </w:pPr>
            <w:r w:rsidRPr="00882A18">
              <w:rPr>
                <w:rFonts w:ascii="Times New Roman" w:hAnsi="Times New Roman" w:cs="Times New Roman"/>
                <w:shd w:val="clear" w:color="auto" w:fill="FFFFFF"/>
              </w:rPr>
              <w:t xml:space="preserve">357633, Ставропольский край, г. Ессентуки, ул. </w:t>
            </w:r>
            <w:proofErr w:type="gramStart"/>
            <w:r w:rsidRPr="00882A18">
              <w:rPr>
                <w:rFonts w:ascii="Times New Roman" w:hAnsi="Times New Roman" w:cs="Times New Roman"/>
                <w:shd w:val="clear" w:color="auto" w:fill="FFFFFF"/>
              </w:rPr>
              <w:t>Большевистская</w:t>
            </w:r>
            <w:proofErr w:type="gramEnd"/>
            <w:r w:rsidRPr="00882A18">
              <w:rPr>
                <w:rFonts w:ascii="Times New Roman" w:hAnsi="Times New Roman" w:cs="Times New Roman"/>
                <w:shd w:val="clear" w:color="auto" w:fill="FFFFFF"/>
              </w:rPr>
              <w:t>, д 59а</w:t>
            </w:r>
          </w:p>
          <w:p w:rsidR="00882A18" w:rsidRPr="00882A18" w:rsidRDefault="00882A18" w:rsidP="006E209E">
            <w:pPr>
              <w:pStyle w:val="af6"/>
              <w:shd w:val="clear" w:color="auto" w:fill="FFFFFF"/>
              <w:spacing w:before="0" w:beforeAutospacing="0" w:after="0" w:afterAutospacing="0"/>
            </w:pPr>
            <w:r w:rsidRPr="00882A18">
              <w:t>ОГРН: </w:t>
            </w:r>
            <w:r w:rsidRPr="00882A18">
              <w:rPr>
                <w:rStyle w:val="clipboard"/>
              </w:rPr>
              <w:t>1052600222927</w:t>
            </w:r>
            <w:r w:rsidRPr="00882A18">
              <w:t> </w:t>
            </w:r>
          </w:p>
          <w:p w:rsidR="00882A18" w:rsidRPr="00882A18" w:rsidRDefault="00882A18" w:rsidP="006E209E">
            <w:pPr>
              <w:pStyle w:val="af6"/>
              <w:shd w:val="clear" w:color="auto" w:fill="FFFFFF"/>
              <w:spacing w:before="0" w:beforeAutospacing="0" w:after="0" w:afterAutospacing="0"/>
            </w:pPr>
            <w:r w:rsidRPr="00882A18">
              <w:t xml:space="preserve">ИНН/ КПП </w:t>
            </w:r>
            <w:r w:rsidRPr="00882A18">
              <w:rPr>
                <w:rStyle w:val="clipboard"/>
              </w:rPr>
              <w:t>2626033550</w:t>
            </w:r>
            <w:r w:rsidRPr="00882A18">
              <w:t>/</w:t>
            </w:r>
            <w:r w:rsidRPr="00882A18">
              <w:rPr>
                <w:rStyle w:val="clipboard"/>
              </w:rPr>
              <w:t>785150001</w:t>
            </w:r>
          </w:p>
          <w:p w:rsidR="00882A18" w:rsidRPr="00882A18" w:rsidRDefault="00882A18" w:rsidP="006E209E">
            <w:pPr>
              <w:pStyle w:val="af6"/>
              <w:shd w:val="clear" w:color="auto" w:fill="FFFFFF"/>
              <w:spacing w:before="0" w:beforeAutospacing="0" w:after="0" w:afterAutospacing="0"/>
            </w:pPr>
            <w:r w:rsidRPr="00882A18">
              <w:t>ОКПО: </w:t>
            </w:r>
            <w:r w:rsidRPr="00882A18">
              <w:rPr>
                <w:rStyle w:val="clipboard"/>
              </w:rPr>
              <w:t>76854667</w:t>
            </w:r>
          </w:p>
          <w:p w:rsidR="00882A18" w:rsidRPr="00882A18" w:rsidRDefault="00882A18" w:rsidP="006E209E">
            <w:pPr>
              <w:jc w:val="both"/>
              <w:rPr>
                <w:rFonts w:ascii="Times New Roman" w:hAnsi="Times New Roman" w:cs="Times New Roman"/>
                <w:shd w:val="clear" w:color="auto" w:fill="FFFFFF"/>
              </w:rPr>
            </w:pPr>
            <w:proofErr w:type="gramStart"/>
            <w:r w:rsidRPr="00882A18">
              <w:rPr>
                <w:rFonts w:ascii="Times New Roman" w:hAnsi="Times New Roman" w:cs="Times New Roman"/>
              </w:rPr>
              <w:t>Р</w:t>
            </w:r>
            <w:proofErr w:type="gramEnd"/>
            <w:r w:rsidRPr="00882A18">
              <w:rPr>
                <w:rFonts w:ascii="Times New Roman" w:hAnsi="Times New Roman" w:cs="Times New Roman"/>
              </w:rPr>
              <w:t xml:space="preserve">/с </w:t>
            </w:r>
            <w:r w:rsidRPr="00882A18">
              <w:rPr>
                <w:rFonts w:ascii="Times New Roman" w:hAnsi="Times New Roman" w:cs="Times New Roman"/>
                <w:shd w:val="clear" w:color="auto" w:fill="FFFFFF"/>
              </w:rPr>
              <w:t>40702810560090101705</w:t>
            </w:r>
          </w:p>
          <w:p w:rsidR="00882A18" w:rsidRPr="00882A18" w:rsidRDefault="00882A18" w:rsidP="006E209E">
            <w:pPr>
              <w:jc w:val="both"/>
              <w:rPr>
                <w:rFonts w:ascii="Times New Roman" w:hAnsi="Times New Roman" w:cs="Times New Roman"/>
                <w:shd w:val="clear" w:color="auto" w:fill="FFFFFF"/>
              </w:rPr>
            </w:pPr>
            <w:r w:rsidRPr="00882A18">
              <w:rPr>
                <w:rFonts w:ascii="Times New Roman" w:hAnsi="Times New Roman" w:cs="Times New Roman"/>
                <w:shd w:val="clear" w:color="auto" w:fill="FFFFFF"/>
              </w:rPr>
              <w:t xml:space="preserve">Банк Ставропольское отделение № 5230 ПАО Сбербанк </w:t>
            </w:r>
            <w:proofErr w:type="spellStart"/>
            <w:r w:rsidRPr="00882A18">
              <w:rPr>
                <w:rFonts w:ascii="Times New Roman" w:hAnsi="Times New Roman" w:cs="Times New Roman"/>
                <w:shd w:val="clear" w:color="auto" w:fill="FFFFFF"/>
              </w:rPr>
              <w:t>г</w:t>
            </w:r>
            <w:proofErr w:type="gramStart"/>
            <w:r w:rsidRPr="00882A18">
              <w:rPr>
                <w:rFonts w:ascii="Times New Roman" w:hAnsi="Times New Roman" w:cs="Times New Roman"/>
                <w:shd w:val="clear" w:color="auto" w:fill="FFFFFF"/>
              </w:rPr>
              <w:t>.С</w:t>
            </w:r>
            <w:proofErr w:type="gramEnd"/>
            <w:r w:rsidRPr="00882A18">
              <w:rPr>
                <w:rFonts w:ascii="Times New Roman" w:hAnsi="Times New Roman" w:cs="Times New Roman"/>
                <w:shd w:val="clear" w:color="auto" w:fill="FFFFFF"/>
              </w:rPr>
              <w:t>таврополь</w:t>
            </w:r>
            <w:proofErr w:type="spellEnd"/>
          </w:p>
          <w:p w:rsidR="00882A18" w:rsidRPr="00882A18" w:rsidRDefault="00882A18" w:rsidP="006E209E">
            <w:pPr>
              <w:jc w:val="both"/>
              <w:rPr>
                <w:rFonts w:ascii="Times New Roman" w:hAnsi="Times New Roman" w:cs="Times New Roman"/>
              </w:rPr>
            </w:pPr>
            <w:r w:rsidRPr="00882A18">
              <w:rPr>
                <w:rFonts w:ascii="Times New Roman" w:hAnsi="Times New Roman" w:cs="Times New Roman"/>
                <w:shd w:val="clear" w:color="auto" w:fill="FFFFFF"/>
              </w:rPr>
              <w:t>БИК 040702615</w:t>
            </w:r>
          </w:p>
          <w:p w:rsidR="00882A18" w:rsidRPr="00882A18" w:rsidRDefault="00882A18" w:rsidP="006E209E">
            <w:pPr>
              <w:jc w:val="both"/>
              <w:rPr>
                <w:rFonts w:ascii="Times New Roman" w:hAnsi="Times New Roman" w:cs="Times New Roman"/>
                <w:shd w:val="clear" w:color="auto" w:fill="FFFFFF"/>
              </w:rPr>
            </w:pPr>
            <w:r w:rsidRPr="00882A18">
              <w:rPr>
                <w:rFonts w:ascii="Times New Roman" w:hAnsi="Times New Roman" w:cs="Times New Roman"/>
                <w:shd w:val="clear" w:color="auto" w:fill="FFFFFF"/>
              </w:rPr>
              <w:t>К/с 30101810907020000615</w:t>
            </w:r>
          </w:p>
          <w:p w:rsidR="00882A18" w:rsidRPr="00882A18" w:rsidRDefault="00882A18" w:rsidP="006E209E">
            <w:pPr>
              <w:jc w:val="both"/>
              <w:rPr>
                <w:rFonts w:ascii="Times New Roman" w:hAnsi="Times New Roman" w:cs="Times New Roman"/>
                <w:color w:val="261A43"/>
              </w:rPr>
            </w:pPr>
            <w:r w:rsidRPr="00882A18">
              <w:rPr>
                <w:rFonts w:ascii="Times New Roman" w:hAnsi="Times New Roman" w:cs="Times New Roman"/>
                <w:lang w:val="en-US"/>
              </w:rPr>
              <w:t>e</w:t>
            </w:r>
            <w:r w:rsidRPr="00882A18">
              <w:rPr>
                <w:rFonts w:ascii="Times New Roman" w:hAnsi="Times New Roman" w:cs="Times New Roman"/>
              </w:rPr>
              <w:t>-</w:t>
            </w:r>
            <w:r w:rsidRPr="00882A18">
              <w:rPr>
                <w:rFonts w:ascii="Times New Roman" w:hAnsi="Times New Roman" w:cs="Times New Roman"/>
                <w:lang w:val="en-US"/>
              </w:rPr>
              <w:t>mail</w:t>
            </w:r>
            <w:r w:rsidRPr="00882A18">
              <w:rPr>
                <w:rFonts w:ascii="Times New Roman" w:hAnsi="Times New Roman" w:cs="Times New Roman"/>
              </w:rPr>
              <w:t xml:space="preserve">: </w:t>
            </w:r>
            <w:hyperlink r:id="rId9" w:history="1">
              <w:r w:rsidRPr="00882A18">
                <w:rPr>
                  <w:rStyle w:val="a4"/>
                  <w:rFonts w:ascii="Times New Roman" w:hAnsi="Times New Roman" w:cs="Times New Roman"/>
                  <w:color w:val="auto"/>
                  <w:u w:val="none"/>
                  <w:lang w:val="en-US"/>
                </w:rPr>
                <w:t>info</w:t>
              </w:r>
              <w:r w:rsidRPr="00882A18">
                <w:rPr>
                  <w:rStyle w:val="a4"/>
                  <w:rFonts w:ascii="Times New Roman" w:hAnsi="Times New Roman" w:cs="Times New Roman"/>
                  <w:color w:val="auto"/>
                  <w:u w:val="none"/>
                </w:rPr>
                <w:t>@</w:t>
              </w:r>
              <w:r w:rsidRPr="00882A18">
                <w:rPr>
                  <w:rStyle w:val="a4"/>
                  <w:rFonts w:ascii="Times New Roman" w:hAnsi="Times New Roman" w:cs="Times New Roman"/>
                  <w:color w:val="auto"/>
                  <w:u w:val="none"/>
                  <w:lang w:val="en-US"/>
                </w:rPr>
                <w:t>staves</w:t>
              </w:r>
              <w:r w:rsidRPr="00882A18">
                <w:rPr>
                  <w:rStyle w:val="a4"/>
                  <w:rFonts w:ascii="Times New Roman" w:hAnsi="Times New Roman" w:cs="Times New Roman"/>
                  <w:color w:val="auto"/>
                  <w:u w:val="none"/>
                </w:rPr>
                <w:t>.</w:t>
              </w:r>
              <w:proofErr w:type="spellStart"/>
              <w:r w:rsidRPr="00882A18">
                <w:rPr>
                  <w:rStyle w:val="a4"/>
                  <w:rFonts w:ascii="Times New Roman" w:hAnsi="Times New Roman" w:cs="Times New Roman"/>
                  <w:color w:val="auto"/>
                  <w:u w:val="none"/>
                  <w:lang w:val="en-US"/>
                </w:rPr>
                <w:t>ru</w:t>
              </w:r>
              <w:proofErr w:type="spellEnd"/>
            </w:hyperlink>
          </w:p>
          <w:p w:rsidR="00882A18" w:rsidRPr="00882A18" w:rsidRDefault="00882A18" w:rsidP="006E209E">
            <w:pPr>
              <w:jc w:val="both"/>
              <w:rPr>
                <w:rFonts w:ascii="Times New Roman" w:hAnsi="Times New Roman" w:cs="Times New Roman"/>
              </w:rPr>
            </w:pPr>
            <w:r w:rsidRPr="00882A18">
              <w:rPr>
                <w:rFonts w:ascii="Times New Roman" w:hAnsi="Times New Roman" w:cs="Times New Roman"/>
                <w:shd w:val="clear" w:color="auto" w:fill="FFFFFF"/>
              </w:rPr>
              <w:t>Тел. +7(879-34) 4-21-80, факс. +7(879-34) 4-26-79</w:t>
            </w:r>
          </w:p>
        </w:tc>
        <w:tc>
          <w:tcPr>
            <w:tcW w:w="5812" w:type="dxa"/>
          </w:tcPr>
          <w:p w:rsidR="00882A18" w:rsidRPr="00882A18" w:rsidRDefault="00882A18" w:rsidP="006E209E">
            <w:pPr>
              <w:jc w:val="both"/>
              <w:rPr>
                <w:rFonts w:ascii="Times New Roman" w:hAnsi="Times New Roman" w:cs="Times New Roman"/>
                <w:lang w:val="en-US"/>
              </w:rPr>
            </w:pPr>
          </w:p>
          <w:p w:rsidR="00882A18" w:rsidRPr="00882A18" w:rsidRDefault="00882A18" w:rsidP="006E209E">
            <w:pPr>
              <w:jc w:val="both"/>
              <w:rPr>
                <w:rFonts w:ascii="Times New Roman" w:hAnsi="Times New Roman" w:cs="Times New Roman"/>
                <w:lang w:val="en-US"/>
              </w:rPr>
            </w:pPr>
          </w:p>
        </w:tc>
      </w:tr>
    </w:tbl>
    <w:p w:rsidR="00882A18" w:rsidRPr="00882A18" w:rsidRDefault="00882A18" w:rsidP="00882A18">
      <w:pPr>
        <w:jc w:val="both"/>
        <w:rPr>
          <w:rFonts w:ascii="Times New Roman" w:hAnsi="Times New Roman" w:cs="Times New Roman"/>
          <w:b/>
        </w:rPr>
      </w:pPr>
    </w:p>
    <w:p w:rsidR="00882A18" w:rsidRPr="00882A18" w:rsidRDefault="00882A18" w:rsidP="00882A18">
      <w:pPr>
        <w:jc w:val="both"/>
        <w:rPr>
          <w:rFonts w:ascii="Times New Roman" w:hAnsi="Times New Roman" w:cs="Times New Roman"/>
          <w:b/>
          <w:lang w:val="ru-RU"/>
        </w:rPr>
      </w:pPr>
      <w:r w:rsidRPr="00882A18">
        <w:rPr>
          <w:rFonts w:ascii="Times New Roman" w:hAnsi="Times New Roman" w:cs="Times New Roman"/>
          <w:b/>
        </w:rPr>
        <w:t xml:space="preserve">Генеральный директор                                                         </w:t>
      </w:r>
    </w:p>
    <w:p w:rsidR="00882A18" w:rsidRPr="00882A18" w:rsidRDefault="00882A18" w:rsidP="00882A18">
      <w:pPr>
        <w:jc w:val="both"/>
        <w:rPr>
          <w:rFonts w:ascii="Times New Roman" w:hAnsi="Times New Roman" w:cs="Times New Roman"/>
          <w:b/>
          <w:lang w:val="ru-RU"/>
        </w:rPr>
      </w:pPr>
    </w:p>
    <w:p w:rsidR="00882A18" w:rsidRPr="00882A18" w:rsidRDefault="00882A18" w:rsidP="00882A18">
      <w:pPr>
        <w:jc w:val="both"/>
        <w:rPr>
          <w:rFonts w:ascii="Times New Roman" w:hAnsi="Times New Roman" w:cs="Times New Roman"/>
          <w:lang w:val="ru-RU"/>
        </w:rPr>
      </w:pPr>
      <w:r w:rsidRPr="00882A18">
        <w:rPr>
          <w:rFonts w:ascii="Times New Roman" w:hAnsi="Times New Roman" w:cs="Times New Roman"/>
        </w:rPr>
        <w:t>__________________ А.Г. Дзиов                                        _________________ /__________/</w:t>
      </w:r>
    </w:p>
    <w:p w:rsidR="008F2032" w:rsidRPr="00DB0D6D" w:rsidRDefault="008F2032" w:rsidP="00882A18">
      <w:pPr>
        <w:pageBreakBefore/>
        <w:outlineLvl w:val="0"/>
        <w:rPr>
          <w:rFonts w:ascii="Times New Roman" w:eastAsia="Times New Roman" w:hAnsi="Times New Roman" w:cs="Times New Roman"/>
          <w:b/>
          <w:bCs/>
          <w:color w:val="auto"/>
          <w:lang w:val="ru-RU"/>
        </w:rPr>
      </w:pPr>
      <w:r w:rsidRPr="00DB0D6D">
        <w:rPr>
          <w:rFonts w:ascii="Times New Roman" w:eastAsia="Times New Roman" w:hAnsi="Times New Roman" w:cs="Times New Roman"/>
          <w:b/>
          <w:bCs/>
          <w:color w:val="auto"/>
          <w:lang w:val="ru-RU"/>
        </w:rPr>
        <w:lastRenderedPageBreak/>
        <w:t>ИНФОРМАЦИОННАЯ КАРТА ОТКРЫТОГО ЗАПРОСА ПРЕДЛОЖЕНИЙ</w:t>
      </w:r>
      <w:bookmarkEnd w:id="48"/>
      <w:bookmarkEnd w:id="49"/>
      <w:bookmarkEnd w:id="50"/>
    </w:p>
    <w:p w:rsidR="008F2032" w:rsidRPr="00DB0D6D" w:rsidRDefault="008F2032" w:rsidP="008F2032">
      <w:pPr>
        <w:ind w:firstLine="540"/>
        <w:jc w:val="both"/>
        <w:rPr>
          <w:rFonts w:ascii="Times New Roman" w:eastAsia="Times New Roman" w:hAnsi="Times New Roman" w:cs="Times New Roman"/>
          <w:color w:val="auto"/>
          <w:lang w:val="ru-RU"/>
        </w:rPr>
      </w:pPr>
      <w:r w:rsidRPr="00DB0D6D">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Pr>
          <w:rFonts w:ascii="Times New Roman" w:eastAsia="Times New Roman" w:hAnsi="Times New Roman" w:cs="Times New Roman"/>
          <w:color w:val="auto"/>
          <w:lang w:val="ru-RU"/>
        </w:rPr>
        <w:t>4</w:t>
      </w:r>
      <w:r w:rsidRPr="00DB0D6D">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8F2032" w:rsidRPr="00DB0D6D" w:rsidRDefault="008F2032" w:rsidP="008F2032">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8F2032" w:rsidRPr="00DB0D6D" w:rsidTr="00130293">
        <w:tc>
          <w:tcPr>
            <w:tcW w:w="567"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 </w:t>
            </w:r>
            <w:proofErr w:type="gramStart"/>
            <w:r w:rsidRPr="00DB0D6D">
              <w:rPr>
                <w:rFonts w:ascii="Times New Roman" w:eastAsia="Times New Roman" w:hAnsi="Times New Roman" w:cs="Times New Roman"/>
                <w:b/>
                <w:bCs/>
                <w:color w:val="auto"/>
                <w:sz w:val="18"/>
                <w:szCs w:val="18"/>
                <w:lang w:val="ru-RU"/>
              </w:rPr>
              <w:t>п</w:t>
            </w:r>
            <w:proofErr w:type="gramEnd"/>
            <w:r w:rsidRPr="00DB0D6D">
              <w:rPr>
                <w:rFonts w:ascii="Times New Roman" w:eastAsia="Times New Roman" w:hAnsi="Times New Roman" w:cs="Times New Roman"/>
                <w:b/>
                <w:bCs/>
                <w:color w:val="auto"/>
                <w:sz w:val="18"/>
                <w:szCs w:val="18"/>
                <w:lang w:val="ru-RU"/>
              </w:rPr>
              <w:t>/п</w:t>
            </w:r>
          </w:p>
        </w:tc>
        <w:tc>
          <w:tcPr>
            <w:tcW w:w="3402"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Название пункта</w:t>
            </w:r>
          </w:p>
        </w:tc>
        <w:tc>
          <w:tcPr>
            <w:tcW w:w="5740"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Текст пояснений</w:t>
            </w:r>
          </w:p>
        </w:tc>
      </w:tr>
      <w:tr w:rsidR="008F2032" w:rsidRPr="00DB0D6D" w:rsidTr="00130293">
        <w:trPr>
          <w:trHeight w:val="2254"/>
        </w:trPr>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1</w:t>
            </w:r>
          </w:p>
        </w:tc>
        <w:tc>
          <w:tcPr>
            <w:tcW w:w="340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Извещение и Документация о проведении открытого запроса предложений </w:t>
            </w:r>
          </w:p>
          <w:p w:rsidR="008F2032" w:rsidRPr="00DB0D6D" w:rsidRDefault="008F2032" w:rsidP="00130293">
            <w:pPr>
              <w:jc w:val="both"/>
              <w:rPr>
                <w:rFonts w:ascii="Times New Roman" w:eastAsia="Times New Roman" w:hAnsi="Times New Roman" w:cs="Times New Roman"/>
                <w:b/>
                <w:bCs/>
                <w:color w:val="auto"/>
                <w:sz w:val="18"/>
                <w:szCs w:val="18"/>
                <w:lang w:val="ru-RU"/>
              </w:rPr>
            </w:pPr>
          </w:p>
        </w:tc>
        <w:tc>
          <w:tcPr>
            <w:tcW w:w="5740" w:type="dxa"/>
          </w:tcPr>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Заказчик (Организатор): </w:t>
            </w:r>
            <w:proofErr w:type="spellStart"/>
            <w:r w:rsidRPr="00110EA3">
              <w:rPr>
                <w:rFonts w:ascii="Times New Roman" w:eastAsia="Times New Roman" w:hAnsi="Times New Roman" w:cs="Times New Roman"/>
                <w:color w:val="auto"/>
                <w:sz w:val="20"/>
                <w:szCs w:val="20"/>
                <w:lang w:val="ru-RU"/>
              </w:rPr>
              <w:t>Публичноое</w:t>
            </w:r>
            <w:proofErr w:type="spellEnd"/>
            <w:r w:rsidRPr="00110EA3">
              <w:rPr>
                <w:rFonts w:ascii="Times New Roman" w:eastAsia="Times New Roman" w:hAnsi="Times New Roman" w:cs="Times New Roman"/>
                <w:color w:val="auto"/>
                <w:sz w:val="20"/>
                <w:szCs w:val="20"/>
                <w:lang w:val="ru-RU"/>
              </w:rPr>
              <w:t xml:space="preserve"> акционерное общество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 (ПАО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Место нахождения 357633,   Ставропольский край, г. Ессентуки, ул. </w:t>
            </w:r>
            <w:proofErr w:type="gramStart"/>
            <w:r w:rsidRPr="00110EA3">
              <w:rPr>
                <w:rFonts w:ascii="Times New Roman" w:eastAsia="Times New Roman" w:hAnsi="Times New Roman" w:cs="Times New Roman"/>
                <w:color w:val="auto"/>
                <w:sz w:val="20"/>
                <w:szCs w:val="20"/>
                <w:lang w:val="ru-RU"/>
              </w:rPr>
              <w:t>Большевистская</w:t>
            </w:r>
            <w:proofErr w:type="gramEnd"/>
            <w:r w:rsidRPr="00110EA3">
              <w:rPr>
                <w:rFonts w:ascii="Times New Roman" w:eastAsia="Times New Roman" w:hAnsi="Times New Roman" w:cs="Times New Roman"/>
                <w:color w:val="auto"/>
                <w:sz w:val="20"/>
                <w:szCs w:val="20"/>
                <w:lang w:val="ru-RU"/>
              </w:rPr>
              <w:t xml:space="preserve">, 59а </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E-</w:t>
            </w:r>
            <w:proofErr w:type="spellStart"/>
            <w:r w:rsidRPr="00110EA3">
              <w:rPr>
                <w:rFonts w:ascii="Times New Roman" w:eastAsia="Times New Roman" w:hAnsi="Times New Roman" w:cs="Times New Roman"/>
                <w:color w:val="auto"/>
                <w:sz w:val="20"/>
                <w:szCs w:val="20"/>
                <w:lang w:val="ru-RU"/>
              </w:rPr>
              <w:t>mail</w:t>
            </w:r>
            <w:proofErr w:type="spellEnd"/>
            <w:r w:rsidRPr="00110EA3">
              <w:rPr>
                <w:rFonts w:ascii="Times New Roman" w:eastAsia="Times New Roman" w:hAnsi="Times New Roman" w:cs="Times New Roman"/>
                <w:color w:val="auto"/>
                <w:sz w:val="20"/>
                <w:szCs w:val="20"/>
                <w:lang w:val="ru-RU"/>
              </w:rPr>
              <w:t>: s.vetlitskiy@staves.ru</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Телефон/Факс: (87934) 4-26-84</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Контактное лицо: </w:t>
            </w:r>
            <w:proofErr w:type="spellStart"/>
            <w:r w:rsidRPr="00110EA3">
              <w:rPr>
                <w:rFonts w:ascii="Times New Roman" w:eastAsia="Times New Roman" w:hAnsi="Times New Roman" w:cs="Times New Roman"/>
                <w:color w:val="auto"/>
                <w:sz w:val="20"/>
                <w:szCs w:val="20"/>
                <w:lang w:val="ru-RU"/>
              </w:rPr>
              <w:t>Ветлицкий</w:t>
            </w:r>
            <w:proofErr w:type="spellEnd"/>
            <w:r w:rsidRPr="00110EA3">
              <w:rPr>
                <w:rFonts w:ascii="Times New Roman" w:eastAsia="Times New Roman" w:hAnsi="Times New Roman" w:cs="Times New Roman"/>
                <w:color w:val="auto"/>
                <w:sz w:val="20"/>
                <w:szCs w:val="20"/>
                <w:lang w:val="ru-RU"/>
              </w:rPr>
              <w:t xml:space="preserve"> Станислав Юрьевич</w:t>
            </w:r>
          </w:p>
          <w:p w:rsidR="008F2032" w:rsidRPr="00B802E6" w:rsidRDefault="00110EA3" w:rsidP="00960893">
            <w:pPr>
              <w:jc w:val="both"/>
              <w:rPr>
                <w:rFonts w:ascii="Times New Roman" w:eastAsia="Times New Roman" w:hAnsi="Times New Roman" w:cs="Times New Roman"/>
                <w:color w:val="FF0000"/>
                <w:sz w:val="20"/>
                <w:szCs w:val="20"/>
                <w:lang w:val="ru-RU"/>
              </w:rPr>
            </w:pPr>
            <w:r w:rsidRPr="00110EA3">
              <w:rPr>
                <w:rFonts w:ascii="Times New Roman" w:eastAsia="Times New Roman" w:hAnsi="Times New Roman" w:cs="Times New Roman"/>
                <w:color w:val="auto"/>
                <w:sz w:val="20"/>
                <w:szCs w:val="20"/>
                <w:lang w:val="ru-RU"/>
              </w:rPr>
              <w:t>Официальный сайт ПАО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 xml:space="preserve">» в сети Интернет, на котором размещены Извещение и Документация о проведении открытого запроса предложений: </w:t>
            </w:r>
            <w:r w:rsidR="009E5ACA" w:rsidRPr="009E5ACA">
              <w:rPr>
                <w:rFonts w:ascii="Times New Roman" w:eastAsia="Times New Roman" w:hAnsi="Times New Roman" w:cs="Times New Roman"/>
                <w:color w:val="auto"/>
                <w:sz w:val="20"/>
                <w:szCs w:val="20"/>
                <w:lang w:val="ru-RU"/>
              </w:rPr>
              <w:t>www.staves.ru в разделе закупки/текущие заку</w:t>
            </w:r>
            <w:r w:rsidR="00BD6A26">
              <w:rPr>
                <w:rFonts w:ascii="Times New Roman" w:eastAsia="Times New Roman" w:hAnsi="Times New Roman" w:cs="Times New Roman"/>
                <w:color w:val="auto"/>
                <w:sz w:val="20"/>
                <w:szCs w:val="20"/>
                <w:lang w:val="ru-RU"/>
              </w:rPr>
              <w:t>пки/202</w:t>
            </w:r>
            <w:r w:rsidR="00960893">
              <w:rPr>
                <w:rFonts w:ascii="Times New Roman" w:eastAsia="Times New Roman" w:hAnsi="Times New Roman" w:cs="Times New Roman"/>
                <w:color w:val="auto"/>
                <w:sz w:val="20"/>
                <w:szCs w:val="20"/>
                <w:lang w:val="ru-RU"/>
              </w:rPr>
              <w:t>2</w:t>
            </w:r>
            <w:r w:rsidR="009E5ACA" w:rsidRPr="009E5ACA">
              <w:rPr>
                <w:rFonts w:ascii="Times New Roman" w:eastAsia="Times New Roman" w:hAnsi="Times New Roman" w:cs="Times New Roman"/>
                <w:color w:val="auto"/>
                <w:sz w:val="20"/>
                <w:szCs w:val="20"/>
                <w:lang w:val="ru-RU"/>
              </w:rPr>
              <w:t>/проведение процедур закупок в 202</w:t>
            </w:r>
            <w:r w:rsidR="00960893">
              <w:rPr>
                <w:rFonts w:ascii="Times New Roman" w:eastAsia="Times New Roman" w:hAnsi="Times New Roman" w:cs="Times New Roman"/>
                <w:color w:val="auto"/>
                <w:sz w:val="20"/>
                <w:szCs w:val="20"/>
                <w:lang w:val="ru-RU"/>
              </w:rPr>
              <w:t>2</w:t>
            </w:r>
            <w:r w:rsidR="009E5ACA" w:rsidRPr="009E5ACA">
              <w:rPr>
                <w:rFonts w:ascii="Times New Roman" w:eastAsia="Times New Roman" w:hAnsi="Times New Roman" w:cs="Times New Roman"/>
                <w:color w:val="auto"/>
                <w:sz w:val="20"/>
                <w:szCs w:val="20"/>
                <w:lang w:val="ru-RU"/>
              </w:rPr>
              <w:t>г.</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2</w:t>
            </w:r>
          </w:p>
        </w:tc>
        <w:tc>
          <w:tcPr>
            <w:tcW w:w="340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Способ закупки</w:t>
            </w:r>
          </w:p>
        </w:tc>
        <w:tc>
          <w:tcPr>
            <w:tcW w:w="5740" w:type="dxa"/>
          </w:tcPr>
          <w:p w:rsidR="008F2032" w:rsidRPr="00DB0D6D" w:rsidRDefault="008F2032" w:rsidP="00130293">
            <w:pPr>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 xml:space="preserve">Открытый запрос предложений </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3</w:t>
            </w:r>
          </w:p>
        </w:tc>
        <w:tc>
          <w:tcPr>
            <w:tcW w:w="340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Предмет открытого запроса предложений</w:t>
            </w:r>
          </w:p>
        </w:tc>
        <w:tc>
          <w:tcPr>
            <w:tcW w:w="5740" w:type="dxa"/>
          </w:tcPr>
          <w:p w:rsidR="008F2032" w:rsidRPr="00DB0D6D" w:rsidRDefault="008606D9" w:rsidP="00960893">
            <w:pPr>
              <w:jc w:val="both"/>
              <w:rPr>
                <w:rFonts w:ascii="Times New Roman" w:eastAsia="Times New Roman" w:hAnsi="Times New Roman" w:cs="Times New Roman"/>
                <w:color w:val="auto"/>
                <w:sz w:val="20"/>
                <w:szCs w:val="20"/>
                <w:lang w:val="ru-RU"/>
              </w:rPr>
            </w:pPr>
            <w:r w:rsidRPr="008606D9">
              <w:rPr>
                <w:rFonts w:ascii="Times New Roman" w:eastAsia="Times New Roman" w:hAnsi="Times New Roman" w:cs="Times New Roman"/>
                <w:color w:val="auto"/>
                <w:sz w:val="20"/>
                <w:szCs w:val="20"/>
                <w:lang w:val="ru-RU"/>
              </w:rPr>
              <w:t xml:space="preserve">оказание юридических услуг с целью правовой помощи </w:t>
            </w:r>
            <w:r w:rsidR="00BD6A26" w:rsidRPr="00BD6A26">
              <w:rPr>
                <w:rFonts w:ascii="Times New Roman" w:eastAsia="Times New Roman" w:hAnsi="Times New Roman" w:cs="Times New Roman"/>
                <w:color w:val="auto"/>
                <w:sz w:val="20"/>
                <w:szCs w:val="20"/>
                <w:lang w:val="ru-RU"/>
              </w:rPr>
              <w:t>по подготовке правовой позиции, процессуальных документов представлению интересов ПАО «</w:t>
            </w:r>
            <w:proofErr w:type="spellStart"/>
            <w:r w:rsidR="00BD6A26" w:rsidRPr="00BD6A26">
              <w:rPr>
                <w:rFonts w:ascii="Times New Roman" w:eastAsia="Times New Roman" w:hAnsi="Times New Roman" w:cs="Times New Roman"/>
                <w:color w:val="auto"/>
                <w:sz w:val="20"/>
                <w:szCs w:val="20"/>
                <w:lang w:val="ru-RU"/>
              </w:rPr>
              <w:t>Ставропольэнергосбыт</w:t>
            </w:r>
            <w:proofErr w:type="spellEnd"/>
            <w:r w:rsidR="00BD6A26" w:rsidRPr="00BD6A26">
              <w:rPr>
                <w:rFonts w:ascii="Times New Roman" w:eastAsia="Times New Roman" w:hAnsi="Times New Roman" w:cs="Times New Roman"/>
                <w:color w:val="auto"/>
                <w:sz w:val="20"/>
                <w:szCs w:val="20"/>
                <w:lang w:val="ru-RU"/>
              </w:rPr>
              <w:t xml:space="preserve">» в Арбитражных судах по делу </w:t>
            </w:r>
            <w:r w:rsidR="00960893" w:rsidRPr="00960893">
              <w:rPr>
                <w:rFonts w:ascii="Times New Roman" w:eastAsia="Times New Roman" w:hAnsi="Times New Roman" w:cs="Times New Roman"/>
                <w:color w:val="auto"/>
                <w:sz w:val="20"/>
                <w:szCs w:val="20"/>
                <w:lang w:val="ru-RU"/>
              </w:rPr>
              <w:t xml:space="preserve">№ А63-329/2021 </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4</w:t>
            </w:r>
          </w:p>
        </w:tc>
        <w:tc>
          <w:tcPr>
            <w:tcW w:w="3402" w:type="dxa"/>
          </w:tcPr>
          <w:p w:rsidR="008F2032" w:rsidRPr="00DB0D6D" w:rsidRDefault="008F2032" w:rsidP="008F2032">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Перечень </w:t>
            </w:r>
            <w:r>
              <w:rPr>
                <w:rFonts w:ascii="Times New Roman" w:eastAsia="Times New Roman" w:hAnsi="Times New Roman" w:cs="Times New Roman"/>
                <w:b/>
                <w:bCs/>
                <w:color w:val="auto"/>
                <w:sz w:val="18"/>
                <w:szCs w:val="18"/>
                <w:lang w:val="ru-RU"/>
              </w:rPr>
              <w:t>требуемых услуг</w:t>
            </w:r>
            <w:r w:rsidRPr="00DB0D6D">
              <w:rPr>
                <w:rFonts w:ascii="Times New Roman" w:eastAsia="Times New Roman" w:hAnsi="Times New Roman" w:cs="Times New Roman"/>
                <w:b/>
                <w:bCs/>
                <w:color w:val="auto"/>
                <w:sz w:val="18"/>
                <w:szCs w:val="18"/>
                <w:lang w:val="ru-RU"/>
              </w:rPr>
              <w:t xml:space="preserve"> по  предмету открытого запроса предложений</w:t>
            </w:r>
          </w:p>
        </w:tc>
        <w:tc>
          <w:tcPr>
            <w:tcW w:w="5740" w:type="dxa"/>
          </w:tcPr>
          <w:p w:rsidR="008F2032" w:rsidRPr="00DB0D6D" w:rsidRDefault="008F2032" w:rsidP="008606D9">
            <w:pPr>
              <w:tabs>
                <w:tab w:val="left" w:pos="5010"/>
              </w:tabs>
              <w:suppressAutoHyphens/>
              <w:jc w:val="both"/>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 xml:space="preserve">Перечень </w:t>
            </w:r>
            <w:r w:rsidR="008606D9">
              <w:rPr>
                <w:rFonts w:ascii="Times New Roman" w:eastAsia="Times New Roman" w:hAnsi="Times New Roman" w:cs="Times New Roman"/>
                <w:color w:val="auto"/>
                <w:sz w:val="20"/>
                <w:szCs w:val="20"/>
                <w:lang w:val="ru-RU"/>
              </w:rPr>
              <w:t>требуемых услуг</w:t>
            </w:r>
            <w:r w:rsidR="007A3409">
              <w:rPr>
                <w:rFonts w:ascii="Times New Roman" w:eastAsia="Times New Roman" w:hAnsi="Times New Roman" w:cs="Times New Roman"/>
                <w:color w:val="auto"/>
                <w:sz w:val="20"/>
                <w:szCs w:val="20"/>
                <w:lang w:val="ru-RU"/>
              </w:rPr>
              <w:t xml:space="preserve"> </w:t>
            </w:r>
            <w:r w:rsidR="008606D9">
              <w:rPr>
                <w:rFonts w:ascii="Times New Roman" w:eastAsia="Times New Roman" w:hAnsi="Times New Roman" w:cs="Times New Roman"/>
                <w:color w:val="auto"/>
                <w:sz w:val="20"/>
                <w:szCs w:val="20"/>
                <w:lang w:val="ru-RU"/>
              </w:rPr>
              <w:t>указан</w:t>
            </w:r>
            <w:r w:rsidRPr="00DB0D6D">
              <w:rPr>
                <w:rFonts w:ascii="Times New Roman" w:eastAsia="Times New Roman" w:hAnsi="Times New Roman" w:cs="Times New Roman"/>
                <w:color w:val="auto"/>
                <w:sz w:val="20"/>
                <w:szCs w:val="20"/>
                <w:lang w:val="ru-RU"/>
              </w:rPr>
              <w:t xml:space="preserve"> в техническом задании</w:t>
            </w:r>
            <w:r w:rsidR="00921949">
              <w:rPr>
                <w:rFonts w:ascii="Times New Roman" w:eastAsia="Times New Roman" w:hAnsi="Times New Roman" w:cs="Times New Roman"/>
                <w:color w:val="auto"/>
                <w:sz w:val="20"/>
                <w:szCs w:val="20"/>
                <w:lang w:val="ru-RU"/>
              </w:rPr>
              <w:t xml:space="preserve"> (раздел 2)</w:t>
            </w:r>
            <w:r w:rsidRPr="00DB0D6D">
              <w:rPr>
                <w:rFonts w:ascii="Times New Roman" w:eastAsia="Times New Roman" w:hAnsi="Times New Roman" w:cs="Times New Roman"/>
                <w:color w:val="auto"/>
                <w:sz w:val="20"/>
                <w:szCs w:val="20"/>
                <w:lang w:val="ru-RU"/>
              </w:rPr>
              <w:t xml:space="preserve"> настоящего запроса предложений.</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5</w:t>
            </w:r>
          </w:p>
        </w:tc>
        <w:tc>
          <w:tcPr>
            <w:tcW w:w="3402" w:type="dxa"/>
          </w:tcPr>
          <w:p w:rsidR="008F2032" w:rsidRPr="00DB0D6D" w:rsidRDefault="008F2032" w:rsidP="008606D9">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Место </w:t>
            </w:r>
            <w:r w:rsidR="008606D9">
              <w:rPr>
                <w:rFonts w:ascii="Times New Roman" w:eastAsia="Times New Roman" w:hAnsi="Times New Roman" w:cs="Times New Roman"/>
                <w:b/>
                <w:bCs/>
                <w:color w:val="auto"/>
                <w:sz w:val="18"/>
                <w:szCs w:val="18"/>
                <w:lang w:val="ru-RU"/>
              </w:rPr>
              <w:t>оказание услуг</w:t>
            </w:r>
          </w:p>
        </w:tc>
        <w:tc>
          <w:tcPr>
            <w:tcW w:w="5740" w:type="dxa"/>
          </w:tcPr>
          <w:p w:rsidR="008F2032" w:rsidRPr="00DB0D6D" w:rsidRDefault="008606D9" w:rsidP="00EB271B">
            <w:pPr>
              <w:jc w:val="both"/>
              <w:rPr>
                <w:rFonts w:ascii="Times New Roman" w:eastAsia="Times New Roman" w:hAnsi="Times New Roman" w:cs="Times New Roman"/>
                <w:color w:val="auto"/>
                <w:sz w:val="20"/>
                <w:szCs w:val="20"/>
                <w:lang w:val="ru-RU"/>
              </w:rPr>
            </w:pPr>
            <w:r>
              <w:rPr>
                <w:rFonts w:ascii="Times New Roman" w:eastAsia="Times New Roman" w:hAnsi="Times New Roman" w:cs="Times New Roman"/>
                <w:color w:val="auto"/>
                <w:sz w:val="20"/>
                <w:szCs w:val="20"/>
                <w:lang w:val="ru-RU"/>
              </w:rPr>
              <w:t>Суды РФ</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6</w:t>
            </w:r>
          </w:p>
        </w:tc>
        <w:tc>
          <w:tcPr>
            <w:tcW w:w="340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noProof/>
                <w:color w:val="auto"/>
                <w:sz w:val="18"/>
                <w:szCs w:val="18"/>
                <w:lang w:val="ru-RU" w:eastAsia="ar-SA"/>
              </w:rPr>
              <w:t>Сведения о начальной (максимальной) цене договора (цене лота)</w:t>
            </w:r>
          </w:p>
        </w:tc>
        <w:tc>
          <w:tcPr>
            <w:tcW w:w="5740" w:type="dxa"/>
          </w:tcPr>
          <w:p w:rsidR="008F2032" w:rsidRPr="00DB0D6D" w:rsidRDefault="00960893" w:rsidP="00B21CC8">
            <w:pPr>
              <w:rPr>
                <w:rFonts w:ascii="Times New Roman" w:eastAsia="Times New Roman" w:hAnsi="Times New Roman" w:cs="Times New Roman"/>
                <w:color w:val="C0504D"/>
                <w:sz w:val="22"/>
                <w:szCs w:val="22"/>
                <w:lang w:val="ru-RU"/>
              </w:rPr>
            </w:pPr>
            <w:r w:rsidRPr="00960893">
              <w:rPr>
                <w:rFonts w:ascii="Times New Roman" w:eastAsia="Times New Roman" w:hAnsi="Times New Roman" w:cs="Times New Roman"/>
                <w:color w:val="auto"/>
                <w:sz w:val="20"/>
                <w:szCs w:val="20"/>
                <w:lang w:val="ru-RU"/>
              </w:rPr>
              <w:t>максимальная цена стоимость юридических услуг по настоящему Договору не более 3 500 000 (три миллиона пятьсот тысяч) рублей без НДС</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7</w:t>
            </w:r>
          </w:p>
        </w:tc>
        <w:tc>
          <w:tcPr>
            <w:tcW w:w="340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Порядок формирования цены договора</w:t>
            </w:r>
          </w:p>
        </w:tc>
        <w:tc>
          <w:tcPr>
            <w:tcW w:w="5740" w:type="dxa"/>
          </w:tcPr>
          <w:p w:rsidR="008F2032" w:rsidRPr="00DB0D6D" w:rsidRDefault="008F2032" w:rsidP="007241FA">
            <w:pPr>
              <w:rPr>
                <w:rFonts w:ascii="Times New Roman" w:eastAsia="Times New Roman" w:hAnsi="Times New Roman" w:cs="Times New Roman"/>
                <w:bCs/>
                <w:color w:val="auto"/>
                <w:sz w:val="18"/>
                <w:szCs w:val="18"/>
                <w:lang w:val="ru-RU"/>
              </w:rPr>
            </w:pPr>
            <w:r w:rsidRPr="00EF4186">
              <w:rPr>
                <w:rFonts w:ascii="Times New Roman" w:eastAsia="Times New Roman" w:hAnsi="Times New Roman" w:cs="Times New Roman"/>
                <w:bCs/>
                <w:color w:val="auto"/>
                <w:sz w:val="18"/>
                <w:szCs w:val="18"/>
                <w:lang w:val="ru-RU"/>
              </w:rPr>
              <w:t>Начальная (максимальная) цена обоснована и сф</w:t>
            </w:r>
            <w:r w:rsidR="007A3409">
              <w:rPr>
                <w:rFonts w:ascii="Times New Roman" w:eastAsia="Times New Roman" w:hAnsi="Times New Roman" w:cs="Times New Roman"/>
                <w:bCs/>
                <w:color w:val="auto"/>
                <w:sz w:val="18"/>
                <w:szCs w:val="18"/>
                <w:lang w:val="ru-RU"/>
              </w:rPr>
              <w:t>ормирована в текущем уровне цен</w:t>
            </w:r>
            <w:r w:rsidR="008606D9">
              <w:rPr>
                <w:rFonts w:ascii="Times New Roman" w:eastAsia="Times New Roman" w:hAnsi="Times New Roman" w:cs="Times New Roman"/>
                <w:bCs/>
                <w:color w:val="auto"/>
                <w:sz w:val="18"/>
                <w:szCs w:val="18"/>
                <w:lang w:val="ru-RU"/>
              </w:rPr>
              <w:t xml:space="preserve"> на оказание юр</w:t>
            </w:r>
            <w:r w:rsidR="0063042A">
              <w:rPr>
                <w:rFonts w:ascii="Times New Roman" w:eastAsia="Times New Roman" w:hAnsi="Times New Roman" w:cs="Times New Roman"/>
                <w:bCs/>
                <w:color w:val="auto"/>
                <w:sz w:val="18"/>
                <w:szCs w:val="18"/>
                <w:lang w:val="ru-RU"/>
              </w:rPr>
              <w:t>идических</w:t>
            </w:r>
            <w:r w:rsidR="008606D9">
              <w:rPr>
                <w:rFonts w:ascii="Times New Roman" w:eastAsia="Times New Roman" w:hAnsi="Times New Roman" w:cs="Times New Roman"/>
                <w:bCs/>
                <w:color w:val="auto"/>
                <w:sz w:val="18"/>
                <w:szCs w:val="18"/>
                <w:lang w:val="ru-RU"/>
              </w:rPr>
              <w:t xml:space="preserve"> услуг</w:t>
            </w:r>
            <w:r w:rsidR="007A3409">
              <w:rPr>
                <w:rFonts w:ascii="Times New Roman" w:eastAsia="Times New Roman" w:hAnsi="Times New Roman" w:cs="Times New Roman"/>
                <w:bCs/>
                <w:color w:val="auto"/>
                <w:sz w:val="18"/>
                <w:szCs w:val="18"/>
                <w:lang w:val="ru-RU"/>
              </w:rPr>
              <w:t>.</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8</w:t>
            </w:r>
          </w:p>
        </w:tc>
        <w:tc>
          <w:tcPr>
            <w:tcW w:w="340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Сведения о валюте, используемой для формирования цены договора                       и расчетов по договору</w:t>
            </w:r>
          </w:p>
        </w:tc>
        <w:tc>
          <w:tcPr>
            <w:tcW w:w="5740" w:type="dxa"/>
          </w:tcPr>
          <w:p w:rsidR="008F2032" w:rsidRPr="00DB0D6D" w:rsidRDefault="008F2032" w:rsidP="00130293">
            <w:pPr>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Российский рубль</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9</w:t>
            </w:r>
          </w:p>
        </w:tc>
        <w:tc>
          <w:tcPr>
            <w:tcW w:w="3402" w:type="dxa"/>
          </w:tcPr>
          <w:p w:rsidR="008F2032" w:rsidRPr="00DB0D6D" w:rsidRDefault="008F2032" w:rsidP="00130293">
            <w:pP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8F2032" w:rsidRPr="00DB0D6D" w:rsidRDefault="008F2032" w:rsidP="00130293">
            <w:pPr>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Не используется.</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10</w:t>
            </w:r>
          </w:p>
        </w:tc>
        <w:tc>
          <w:tcPr>
            <w:tcW w:w="3402" w:type="dxa"/>
          </w:tcPr>
          <w:p w:rsidR="008F2032" w:rsidRPr="00DB0D6D" w:rsidRDefault="008F2032" w:rsidP="00130293">
            <w:pP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8F2032" w:rsidRPr="00DB0D6D" w:rsidRDefault="008F2032" w:rsidP="00130293">
            <w:pPr>
              <w:jc w:val="both"/>
              <w:rPr>
                <w:rFonts w:ascii="Times New Roman" w:eastAsia="Times New Roman" w:hAnsi="Times New Roman" w:cs="Times New Roman"/>
                <w:noProof/>
                <w:color w:val="auto"/>
                <w:sz w:val="20"/>
                <w:szCs w:val="20"/>
                <w:lang w:val="ru-RU" w:eastAsia="ar-SA"/>
              </w:rPr>
            </w:pPr>
            <w:r w:rsidRPr="00DB0D6D">
              <w:rPr>
                <w:rFonts w:ascii="Times New Roman" w:eastAsia="Times New Roman" w:hAnsi="Times New Roman" w:cs="Times New Roman"/>
                <w:noProof/>
                <w:color w:val="auto"/>
                <w:sz w:val="20"/>
                <w:szCs w:val="20"/>
                <w:lang w:val="ru-RU" w:eastAsia="ar-SA"/>
              </w:rPr>
              <w:t xml:space="preserve">Возможно в проценте согласованном сторонами </w:t>
            </w:r>
          </w:p>
        </w:tc>
      </w:tr>
      <w:tr w:rsidR="008F2032" w:rsidRPr="00DB0D6D" w:rsidTr="00130293">
        <w:trPr>
          <w:trHeight w:val="442"/>
        </w:trPr>
        <w:tc>
          <w:tcPr>
            <w:tcW w:w="567"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11</w:t>
            </w:r>
          </w:p>
        </w:tc>
        <w:tc>
          <w:tcPr>
            <w:tcW w:w="340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color w:val="auto"/>
                <w:sz w:val="18"/>
                <w:szCs w:val="18"/>
                <w:lang w:val="ru-RU"/>
              </w:rPr>
              <w:t>Форма, сроки и порядок оплаты товара, работы, услуги</w:t>
            </w:r>
          </w:p>
        </w:tc>
        <w:tc>
          <w:tcPr>
            <w:tcW w:w="5740" w:type="dxa"/>
          </w:tcPr>
          <w:p w:rsidR="008F2032" w:rsidRPr="00DB0D6D" w:rsidRDefault="008F2032" w:rsidP="00E46F2B">
            <w:pPr>
              <w:jc w:val="both"/>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 xml:space="preserve">Безналичный расчет. Оплата производится в соответствии с </w:t>
            </w:r>
            <w:r w:rsidR="00E46F2B">
              <w:rPr>
                <w:rFonts w:ascii="Times New Roman" w:eastAsia="Times New Roman" w:hAnsi="Times New Roman" w:cs="Times New Roman"/>
                <w:color w:val="auto"/>
                <w:sz w:val="18"/>
                <w:szCs w:val="18"/>
                <w:lang w:val="ru-RU"/>
              </w:rPr>
              <w:t>Проектом</w:t>
            </w:r>
            <w:r w:rsidRPr="00DB0D6D">
              <w:rPr>
                <w:rFonts w:ascii="Times New Roman" w:eastAsia="Times New Roman" w:hAnsi="Times New Roman" w:cs="Times New Roman"/>
                <w:color w:val="auto"/>
                <w:sz w:val="18"/>
                <w:szCs w:val="18"/>
                <w:lang w:val="ru-RU"/>
              </w:rPr>
              <w:t xml:space="preserve"> Договора к настоящей Документации.</w:t>
            </w:r>
          </w:p>
        </w:tc>
      </w:tr>
      <w:tr w:rsidR="008F2032" w:rsidRPr="00DB0D6D" w:rsidTr="00130293">
        <w:trPr>
          <w:trHeight w:val="442"/>
        </w:trPr>
        <w:tc>
          <w:tcPr>
            <w:tcW w:w="567"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2</w:t>
            </w:r>
          </w:p>
        </w:tc>
        <w:tc>
          <w:tcPr>
            <w:tcW w:w="340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Срок, место подачи Заявок на участие в открытом запросе предложений</w:t>
            </w:r>
          </w:p>
        </w:tc>
        <w:tc>
          <w:tcPr>
            <w:tcW w:w="5740" w:type="dxa"/>
          </w:tcPr>
          <w:p w:rsidR="008F2032" w:rsidRPr="00DB0D6D" w:rsidRDefault="008F2032" w:rsidP="00130293">
            <w:pPr>
              <w:widowControl w:val="0"/>
              <w:jc w:val="both"/>
              <w:outlineLvl w:val="0"/>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Начало подачи Заявок на участие в</w:t>
            </w:r>
            <w:r w:rsidR="00BD6A26">
              <w:rPr>
                <w:rFonts w:ascii="Times New Roman" w:eastAsia="Times New Roman" w:hAnsi="Times New Roman" w:cs="Times New Roman"/>
                <w:color w:val="auto"/>
                <w:sz w:val="18"/>
                <w:szCs w:val="18"/>
                <w:lang w:val="ru-RU"/>
              </w:rPr>
              <w:t xml:space="preserve"> открытом запросе предложений: </w:t>
            </w:r>
            <w:r w:rsidR="00DA6AF0">
              <w:rPr>
                <w:rFonts w:ascii="Times New Roman" w:eastAsia="Times New Roman" w:hAnsi="Times New Roman" w:cs="Times New Roman"/>
                <w:color w:val="auto"/>
                <w:sz w:val="18"/>
                <w:szCs w:val="18"/>
                <w:lang w:val="ru-RU"/>
              </w:rPr>
              <w:t>27.07</w:t>
            </w:r>
            <w:r w:rsidR="004037A9">
              <w:rPr>
                <w:rFonts w:ascii="Times New Roman" w:eastAsia="Times New Roman" w:hAnsi="Times New Roman" w:cs="Times New Roman"/>
                <w:color w:val="auto"/>
                <w:sz w:val="18"/>
                <w:szCs w:val="18"/>
                <w:lang w:val="ru-RU"/>
              </w:rPr>
              <w:t>.</w:t>
            </w:r>
            <w:r w:rsidRPr="00DB0D6D">
              <w:rPr>
                <w:rFonts w:ascii="Times New Roman" w:eastAsia="Times New Roman" w:hAnsi="Times New Roman" w:cs="Times New Roman"/>
                <w:color w:val="auto"/>
                <w:sz w:val="18"/>
                <w:szCs w:val="18"/>
                <w:lang w:val="ru-RU"/>
              </w:rPr>
              <w:t>20</w:t>
            </w:r>
            <w:r w:rsidR="00A51B11">
              <w:rPr>
                <w:rFonts w:ascii="Times New Roman" w:eastAsia="Times New Roman" w:hAnsi="Times New Roman" w:cs="Times New Roman"/>
                <w:color w:val="auto"/>
                <w:sz w:val="18"/>
                <w:szCs w:val="18"/>
                <w:lang w:val="ru-RU"/>
              </w:rPr>
              <w:t>2</w:t>
            </w:r>
            <w:r w:rsidR="00960893">
              <w:rPr>
                <w:rFonts w:ascii="Times New Roman" w:eastAsia="Times New Roman" w:hAnsi="Times New Roman" w:cs="Times New Roman"/>
                <w:color w:val="auto"/>
                <w:sz w:val="18"/>
                <w:szCs w:val="18"/>
                <w:lang w:val="ru-RU"/>
              </w:rPr>
              <w:t>2</w:t>
            </w:r>
            <w:r w:rsidRPr="00DB0D6D">
              <w:rPr>
                <w:rFonts w:ascii="Times New Roman" w:eastAsia="Times New Roman" w:hAnsi="Times New Roman" w:cs="Times New Roman"/>
                <w:color w:val="auto"/>
                <w:sz w:val="18"/>
                <w:szCs w:val="18"/>
                <w:lang w:val="ru-RU"/>
              </w:rPr>
              <w:t xml:space="preserve"> г.</w:t>
            </w:r>
          </w:p>
          <w:p w:rsidR="008F2032" w:rsidRPr="00DB0D6D" w:rsidRDefault="008F2032" w:rsidP="00130293">
            <w:pPr>
              <w:widowControl w:val="0"/>
              <w:jc w:val="both"/>
              <w:outlineLvl w:val="0"/>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Окончание подачи Заявок на участие в открытом запросе предложений: 1</w:t>
            </w:r>
            <w:r w:rsidR="00DA6AF0">
              <w:rPr>
                <w:rFonts w:ascii="Times New Roman" w:eastAsia="Times New Roman" w:hAnsi="Times New Roman" w:cs="Times New Roman"/>
                <w:color w:val="auto"/>
                <w:sz w:val="18"/>
                <w:szCs w:val="18"/>
                <w:lang w:val="ru-RU"/>
              </w:rPr>
              <w:t>0</w:t>
            </w:r>
            <w:r w:rsidRPr="00DB0D6D">
              <w:rPr>
                <w:rFonts w:ascii="Times New Roman" w:eastAsia="Times New Roman" w:hAnsi="Times New Roman" w:cs="Times New Roman"/>
                <w:color w:val="auto"/>
                <w:sz w:val="18"/>
                <w:szCs w:val="18"/>
                <w:lang w:val="ru-RU"/>
              </w:rPr>
              <w:t xml:space="preserve">:00 (по московскому времени) </w:t>
            </w:r>
            <w:r w:rsidR="00DA6AF0">
              <w:rPr>
                <w:rFonts w:ascii="Times New Roman" w:eastAsia="Times New Roman" w:hAnsi="Times New Roman" w:cs="Times New Roman"/>
                <w:color w:val="auto"/>
                <w:sz w:val="18"/>
                <w:szCs w:val="18"/>
                <w:lang w:val="ru-RU"/>
              </w:rPr>
              <w:t>03.08</w:t>
            </w:r>
            <w:r w:rsidR="004037A9">
              <w:rPr>
                <w:rFonts w:ascii="Times New Roman" w:eastAsia="Times New Roman" w:hAnsi="Times New Roman" w:cs="Times New Roman"/>
                <w:color w:val="auto"/>
                <w:sz w:val="18"/>
                <w:szCs w:val="18"/>
                <w:lang w:val="ru-RU"/>
              </w:rPr>
              <w:t>.</w:t>
            </w:r>
            <w:r w:rsidR="00A51B11">
              <w:rPr>
                <w:rFonts w:ascii="Times New Roman" w:eastAsia="Times New Roman" w:hAnsi="Times New Roman" w:cs="Times New Roman"/>
                <w:color w:val="auto"/>
                <w:sz w:val="18"/>
                <w:szCs w:val="18"/>
                <w:lang w:val="ru-RU"/>
              </w:rPr>
              <w:t>202</w:t>
            </w:r>
            <w:r w:rsidR="00960893">
              <w:rPr>
                <w:rFonts w:ascii="Times New Roman" w:eastAsia="Times New Roman" w:hAnsi="Times New Roman" w:cs="Times New Roman"/>
                <w:color w:val="auto"/>
                <w:sz w:val="18"/>
                <w:szCs w:val="18"/>
                <w:lang w:val="ru-RU"/>
              </w:rPr>
              <w:t>2</w:t>
            </w:r>
            <w:r w:rsidRPr="00DB0D6D">
              <w:rPr>
                <w:rFonts w:ascii="Times New Roman" w:eastAsia="Times New Roman" w:hAnsi="Times New Roman" w:cs="Times New Roman"/>
                <w:color w:val="auto"/>
                <w:sz w:val="18"/>
                <w:szCs w:val="18"/>
                <w:lang w:val="ru-RU"/>
              </w:rPr>
              <w:t xml:space="preserve"> г.</w:t>
            </w:r>
          </w:p>
          <w:p w:rsidR="008F2032" w:rsidRPr="00DB0D6D" w:rsidRDefault="008F2032" w:rsidP="00130293">
            <w:pPr>
              <w:jc w:val="both"/>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Предложения на участие в открытом запросе предложений подают</w:t>
            </w:r>
            <w:r>
              <w:rPr>
                <w:rFonts w:ascii="Times New Roman" w:eastAsia="Times New Roman" w:hAnsi="Times New Roman" w:cs="Times New Roman"/>
                <w:color w:val="auto"/>
                <w:sz w:val="18"/>
                <w:szCs w:val="18"/>
                <w:lang w:val="ru-RU"/>
              </w:rPr>
              <w:t>ся ежедневно по рабочим дням с 09</w:t>
            </w:r>
            <w:r w:rsidRPr="00DB0D6D">
              <w:rPr>
                <w:rFonts w:ascii="Times New Roman" w:eastAsia="Times New Roman" w:hAnsi="Times New Roman" w:cs="Times New Roman"/>
                <w:color w:val="auto"/>
                <w:sz w:val="18"/>
                <w:szCs w:val="18"/>
                <w:lang w:val="ru-RU"/>
              </w:rPr>
              <w:t>:</w:t>
            </w:r>
            <w:r>
              <w:rPr>
                <w:rFonts w:ascii="Times New Roman" w:eastAsia="Times New Roman" w:hAnsi="Times New Roman" w:cs="Times New Roman"/>
                <w:color w:val="auto"/>
                <w:sz w:val="18"/>
                <w:szCs w:val="18"/>
                <w:lang w:val="ru-RU"/>
              </w:rPr>
              <w:t>00</w:t>
            </w:r>
            <w:r w:rsidRPr="00DB0D6D">
              <w:rPr>
                <w:rFonts w:ascii="Times New Roman" w:eastAsia="Times New Roman" w:hAnsi="Times New Roman" w:cs="Times New Roman"/>
                <w:color w:val="auto"/>
                <w:sz w:val="18"/>
                <w:szCs w:val="18"/>
                <w:lang w:val="ru-RU"/>
              </w:rPr>
              <w:t xml:space="preserve"> до </w:t>
            </w:r>
            <w:r>
              <w:rPr>
                <w:rFonts w:ascii="Times New Roman" w:eastAsia="Times New Roman" w:hAnsi="Times New Roman" w:cs="Times New Roman"/>
                <w:color w:val="auto"/>
                <w:sz w:val="18"/>
                <w:szCs w:val="18"/>
                <w:lang w:val="ru-RU"/>
              </w:rPr>
              <w:t>18</w:t>
            </w:r>
            <w:r w:rsidRPr="00DB0D6D">
              <w:rPr>
                <w:rFonts w:ascii="Times New Roman" w:eastAsia="Times New Roman" w:hAnsi="Times New Roman" w:cs="Times New Roman"/>
                <w:color w:val="auto"/>
                <w:sz w:val="18"/>
                <w:szCs w:val="18"/>
                <w:lang w:val="ru-RU"/>
              </w:rPr>
              <w:t>:</w:t>
            </w:r>
            <w:r>
              <w:rPr>
                <w:rFonts w:ascii="Times New Roman" w:eastAsia="Times New Roman" w:hAnsi="Times New Roman" w:cs="Times New Roman"/>
                <w:color w:val="auto"/>
                <w:sz w:val="18"/>
                <w:szCs w:val="18"/>
                <w:lang w:val="ru-RU"/>
              </w:rPr>
              <w:t>00</w:t>
            </w:r>
            <w:r w:rsidRPr="00DB0D6D">
              <w:rPr>
                <w:rFonts w:ascii="Times New Roman" w:eastAsia="Times New Roman" w:hAnsi="Times New Roman" w:cs="Times New Roman"/>
                <w:color w:val="auto"/>
                <w:sz w:val="18"/>
                <w:szCs w:val="18"/>
                <w:lang w:val="ru-RU"/>
              </w:rPr>
              <w:t xml:space="preserve"> (понедельник – </w:t>
            </w:r>
            <w:r>
              <w:rPr>
                <w:rFonts w:ascii="Times New Roman" w:eastAsia="Times New Roman" w:hAnsi="Times New Roman" w:cs="Times New Roman"/>
                <w:color w:val="auto"/>
                <w:sz w:val="18"/>
                <w:szCs w:val="18"/>
                <w:lang w:val="ru-RU"/>
              </w:rPr>
              <w:t>пятница</w:t>
            </w:r>
            <w:r w:rsidRPr="00DB0D6D">
              <w:rPr>
                <w:rFonts w:ascii="Times New Roman" w:eastAsia="Times New Roman" w:hAnsi="Times New Roman" w:cs="Times New Roman"/>
                <w:color w:val="auto"/>
                <w:sz w:val="18"/>
                <w:szCs w:val="18"/>
                <w:lang w:val="ru-RU"/>
              </w:rPr>
              <w:t xml:space="preserve">), по адресу: </w:t>
            </w:r>
            <w:r w:rsidRPr="00EF4186">
              <w:rPr>
                <w:rFonts w:ascii="Times New Roman" w:eastAsia="Times New Roman" w:hAnsi="Times New Roman" w:cs="Times New Roman"/>
                <w:color w:val="auto"/>
                <w:sz w:val="18"/>
                <w:szCs w:val="18"/>
                <w:lang w:val="ru-RU"/>
              </w:rPr>
              <w:t>г. Ессентуки, ул. Большевистская, 59 а</w:t>
            </w:r>
            <w:r>
              <w:rPr>
                <w:rFonts w:ascii="Times New Roman" w:eastAsia="Times New Roman" w:hAnsi="Times New Roman" w:cs="Times New Roman"/>
                <w:color w:val="auto"/>
                <w:sz w:val="18"/>
                <w:szCs w:val="18"/>
                <w:lang w:val="ru-RU"/>
              </w:rPr>
              <w:t>, кабинет №303 в ОМТС</w:t>
            </w:r>
            <w:r w:rsidRPr="00DB0D6D">
              <w:rPr>
                <w:rFonts w:ascii="Times New Roman" w:eastAsia="Times New Roman" w:hAnsi="Times New Roman" w:cs="Times New Roman"/>
                <w:color w:val="auto"/>
                <w:sz w:val="18"/>
                <w:szCs w:val="18"/>
                <w:lang w:val="ru-RU"/>
              </w:rPr>
              <w:t>.</w:t>
            </w:r>
          </w:p>
        </w:tc>
      </w:tr>
      <w:tr w:rsidR="008F2032" w:rsidRPr="00DB0D6D" w:rsidTr="00130293">
        <w:tc>
          <w:tcPr>
            <w:tcW w:w="567"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3</w:t>
            </w:r>
          </w:p>
        </w:tc>
        <w:tc>
          <w:tcPr>
            <w:tcW w:w="340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Место и дата рассмотрения предложений участников закупки и подведения итогов закупки</w:t>
            </w:r>
          </w:p>
        </w:tc>
        <w:tc>
          <w:tcPr>
            <w:tcW w:w="5740" w:type="dxa"/>
          </w:tcPr>
          <w:p w:rsidR="008F2032" w:rsidRPr="00DB0D6D" w:rsidRDefault="008F2032" w:rsidP="00DA6AF0">
            <w:pPr>
              <w:rPr>
                <w:rFonts w:ascii="Times New Roman" w:eastAsia="Times New Roman" w:hAnsi="Times New Roman" w:cs="Times New Roman"/>
                <w:color w:val="auto"/>
                <w:sz w:val="18"/>
                <w:szCs w:val="18"/>
                <w:lang w:val="ru-RU"/>
              </w:rPr>
            </w:pPr>
            <w:r w:rsidRPr="00EF4186">
              <w:rPr>
                <w:rFonts w:ascii="Times New Roman" w:eastAsia="Times New Roman" w:hAnsi="Times New Roman" w:cs="Times New Roman"/>
                <w:color w:val="auto"/>
                <w:sz w:val="18"/>
                <w:szCs w:val="18"/>
                <w:lang w:val="ru-RU"/>
              </w:rPr>
              <w:t>г. Ессентуки, ул. Большевистская, 59 а</w:t>
            </w:r>
            <w:r>
              <w:rPr>
                <w:rFonts w:ascii="Times New Roman" w:eastAsia="Times New Roman" w:hAnsi="Times New Roman" w:cs="Times New Roman"/>
                <w:color w:val="auto"/>
                <w:sz w:val="18"/>
                <w:szCs w:val="18"/>
                <w:lang w:val="ru-RU"/>
              </w:rPr>
              <w:t xml:space="preserve">, </w:t>
            </w:r>
            <w:proofErr w:type="gramStart"/>
            <w:r>
              <w:rPr>
                <w:rFonts w:ascii="Times New Roman" w:eastAsia="Times New Roman" w:hAnsi="Times New Roman" w:cs="Times New Roman"/>
                <w:color w:val="auto"/>
                <w:sz w:val="18"/>
                <w:szCs w:val="18"/>
                <w:lang w:val="ru-RU"/>
              </w:rPr>
              <w:t>конференц-</w:t>
            </w:r>
            <w:r w:rsidRPr="00DB0D6D">
              <w:rPr>
                <w:rFonts w:ascii="Times New Roman" w:eastAsia="Times New Roman" w:hAnsi="Times New Roman" w:cs="Times New Roman"/>
                <w:color w:val="auto"/>
                <w:sz w:val="18"/>
                <w:szCs w:val="18"/>
                <w:lang w:val="ru-RU"/>
              </w:rPr>
              <w:t xml:space="preserve"> зал</w:t>
            </w:r>
            <w:proofErr w:type="gramEnd"/>
            <w:r w:rsidRPr="00DB0D6D">
              <w:rPr>
                <w:rFonts w:ascii="Times New Roman" w:eastAsia="Times New Roman" w:hAnsi="Times New Roman" w:cs="Times New Roman"/>
                <w:color w:val="auto"/>
                <w:sz w:val="18"/>
                <w:szCs w:val="18"/>
                <w:lang w:val="ru-RU"/>
              </w:rPr>
              <w:t xml:space="preserve">, </w:t>
            </w:r>
            <w:r w:rsidR="00DA6AF0">
              <w:rPr>
                <w:rFonts w:ascii="Times New Roman" w:eastAsia="Times New Roman" w:hAnsi="Times New Roman" w:cs="Times New Roman"/>
                <w:color w:val="auto"/>
                <w:sz w:val="18"/>
                <w:szCs w:val="18"/>
                <w:lang w:val="ru-RU"/>
              </w:rPr>
              <w:t>03.08</w:t>
            </w:r>
            <w:r w:rsidR="004037A9">
              <w:rPr>
                <w:rFonts w:ascii="Times New Roman" w:eastAsia="Times New Roman" w:hAnsi="Times New Roman" w:cs="Times New Roman"/>
                <w:color w:val="auto"/>
                <w:sz w:val="18"/>
                <w:szCs w:val="18"/>
                <w:lang w:val="ru-RU"/>
              </w:rPr>
              <w:t>.</w:t>
            </w:r>
            <w:r w:rsidR="00A51B11">
              <w:rPr>
                <w:rFonts w:ascii="Times New Roman" w:eastAsia="Times New Roman" w:hAnsi="Times New Roman" w:cs="Times New Roman"/>
                <w:color w:val="auto"/>
                <w:sz w:val="18"/>
                <w:szCs w:val="18"/>
                <w:lang w:val="ru-RU"/>
              </w:rPr>
              <w:t>202</w:t>
            </w:r>
            <w:r w:rsidR="00960893">
              <w:rPr>
                <w:rFonts w:ascii="Times New Roman" w:eastAsia="Times New Roman" w:hAnsi="Times New Roman" w:cs="Times New Roman"/>
                <w:color w:val="auto"/>
                <w:sz w:val="18"/>
                <w:szCs w:val="18"/>
                <w:lang w:val="ru-RU"/>
              </w:rPr>
              <w:t>2</w:t>
            </w:r>
            <w:r w:rsidR="00A51B11" w:rsidRPr="00DB0D6D">
              <w:rPr>
                <w:rFonts w:ascii="Times New Roman" w:eastAsia="Times New Roman" w:hAnsi="Times New Roman" w:cs="Times New Roman"/>
                <w:color w:val="auto"/>
                <w:sz w:val="18"/>
                <w:szCs w:val="18"/>
                <w:lang w:val="ru-RU"/>
              </w:rPr>
              <w:t xml:space="preserve"> </w:t>
            </w:r>
            <w:r w:rsidR="00A51B11">
              <w:rPr>
                <w:rFonts w:ascii="Times New Roman" w:eastAsia="Times New Roman" w:hAnsi="Times New Roman" w:cs="Times New Roman"/>
                <w:color w:val="auto"/>
                <w:sz w:val="18"/>
                <w:szCs w:val="18"/>
                <w:lang w:val="ru-RU"/>
              </w:rPr>
              <w:t>г.</w:t>
            </w:r>
            <w:r w:rsidR="007241FA">
              <w:rPr>
                <w:rFonts w:ascii="Times New Roman" w:eastAsia="Times New Roman" w:hAnsi="Times New Roman" w:cs="Times New Roman"/>
                <w:color w:val="auto"/>
                <w:sz w:val="18"/>
                <w:szCs w:val="18"/>
                <w:lang w:val="ru-RU"/>
              </w:rPr>
              <w:t xml:space="preserve"> </w:t>
            </w:r>
            <w:r>
              <w:rPr>
                <w:rFonts w:ascii="Times New Roman" w:eastAsia="Times New Roman" w:hAnsi="Times New Roman" w:cs="Times New Roman"/>
                <w:color w:val="auto"/>
                <w:sz w:val="18"/>
                <w:szCs w:val="18"/>
                <w:lang w:val="ru-RU"/>
              </w:rPr>
              <w:t>в 1</w:t>
            </w:r>
            <w:r w:rsidR="00DA6AF0">
              <w:rPr>
                <w:rFonts w:ascii="Times New Roman" w:eastAsia="Times New Roman" w:hAnsi="Times New Roman" w:cs="Times New Roman"/>
                <w:color w:val="auto"/>
                <w:sz w:val="18"/>
                <w:szCs w:val="18"/>
                <w:lang w:val="ru-RU"/>
              </w:rPr>
              <w:t>2</w:t>
            </w:r>
            <w:r>
              <w:rPr>
                <w:rFonts w:ascii="Times New Roman" w:eastAsia="Times New Roman" w:hAnsi="Times New Roman" w:cs="Times New Roman"/>
                <w:color w:val="auto"/>
                <w:sz w:val="18"/>
                <w:szCs w:val="18"/>
                <w:lang w:val="ru-RU"/>
              </w:rPr>
              <w:t>:00 по московскому времени.</w:t>
            </w:r>
          </w:p>
        </w:tc>
      </w:tr>
      <w:tr w:rsidR="008F2032" w:rsidRPr="00DB0D6D" w:rsidTr="00130293">
        <w:tc>
          <w:tcPr>
            <w:tcW w:w="567" w:type="dxa"/>
            <w:vAlign w:val="center"/>
          </w:tcPr>
          <w:p w:rsidR="008F2032" w:rsidRPr="004037A9" w:rsidRDefault="008F2032" w:rsidP="00130293">
            <w:pPr>
              <w:jc w:val="cente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1</w:t>
            </w:r>
            <w:r w:rsidRPr="004037A9">
              <w:rPr>
                <w:rFonts w:ascii="Times New Roman" w:eastAsia="Times New Roman" w:hAnsi="Times New Roman" w:cs="Times New Roman"/>
                <w:b/>
                <w:color w:val="auto"/>
                <w:sz w:val="18"/>
                <w:szCs w:val="18"/>
                <w:lang w:val="ru-RU"/>
              </w:rPr>
              <w:t>4</w:t>
            </w:r>
          </w:p>
        </w:tc>
        <w:tc>
          <w:tcPr>
            <w:tcW w:w="340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Срок отказа от проведения открытого запроса предложений</w:t>
            </w:r>
          </w:p>
        </w:tc>
        <w:tc>
          <w:tcPr>
            <w:tcW w:w="5740" w:type="dxa"/>
          </w:tcPr>
          <w:p w:rsidR="008F2032" w:rsidRPr="00DB0D6D" w:rsidRDefault="008F2032" w:rsidP="00130293">
            <w:pPr>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До момента окончания приема предложений для участия в открытом запросе предложений</w:t>
            </w:r>
          </w:p>
        </w:tc>
      </w:tr>
      <w:tr w:rsidR="008F2032" w:rsidRPr="00DB0D6D" w:rsidTr="00130293">
        <w:trPr>
          <w:trHeight w:val="850"/>
        </w:trPr>
        <w:tc>
          <w:tcPr>
            <w:tcW w:w="567"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5</w:t>
            </w:r>
          </w:p>
        </w:tc>
        <w:tc>
          <w:tcPr>
            <w:tcW w:w="340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Критерии оценки Предложений участников, значимость таких критериев и порядок оценки</w:t>
            </w:r>
          </w:p>
        </w:tc>
        <w:tc>
          <w:tcPr>
            <w:tcW w:w="5740" w:type="dxa"/>
          </w:tcPr>
          <w:p w:rsidR="008F2032" w:rsidRPr="00DB0D6D" w:rsidRDefault="008F2032" w:rsidP="00A109B5">
            <w:pPr>
              <w:jc w:val="both"/>
              <w:rPr>
                <w:rFonts w:ascii="Times New Roman" w:eastAsia="Times New Roman" w:hAnsi="Times New Roman" w:cs="Times New Roman"/>
                <w:color w:val="auto"/>
                <w:sz w:val="18"/>
                <w:szCs w:val="18"/>
                <w:lang w:val="ru-RU"/>
              </w:rPr>
            </w:pPr>
            <w:r>
              <w:rPr>
                <w:rFonts w:ascii="Times New Roman" w:eastAsia="Times New Roman" w:hAnsi="Times New Roman" w:cs="Times New Roman"/>
                <w:color w:val="auto"/>
                <w:sz w:val="18"/>
                <w:szCs w:val="18"/>
                <w:lang w:val="ru-RU"/>
              </w:rPr>
              <w:t xml:space="preserve">В соответствии с Положением о закупках товаров, работ, услуг </w:t>
            </w:r>
            <w:r w:rsidR="00A109B5">
              <w:rPr>
                <w:rFonts w:ascii="Times New Roman" w:eastAsia="Times New Roman" w:hAnsi="Times New Roman" w:cs="Times New Roman"/>
                <w:color w:val="auto"/>
                <w:sz w:val="18"/>
                <w:szCs w:val="18"/>
                <w:lang w:val="ru-RU"/>
              </w:rPr>
              <w:t>П</w:t>
            </w:r>
            <w:r>
              <w:rPr>
                <w:rFonts w:ascii="Times New Roman" w:eastAsia="Times New Roman" w:hAnsi="Times New Roman" w:cs="Times New Roman"/>
                <w:color w:val="auto"/>
                <w:sz w:val="18"/>
                <w:szCs w:val="18"/>
                <w:lang w:val="ru-RU"/>
              </w:rPr>
              <w:t>АО «</w:t>
            </w:r>
            <w:proofErr w:type="spellStart"/>
            <w:r>
              <w:rPr>
                <w:rFonts w:ascii="Times New Roman" w:eastAsia="Times New Roman" w:hAnsi="Times New Roman" w:cs="Times New Roman"/>
                <w:color w:val="auto"/>
                <w:sz w:val="18"/>
                <w:szCs w:val="18"/>
                <w:lang w:val="ru-RU"/>
              </w:rPr>
              <w:t>Ставропольэнергосбыт</w:t>
            </w:r>
            <w:proofErr w:type="spellEnd"/>
            <w:r>
              <w:rPr>
                <w:rFonts w:ascii="Times New Roman" w:eastAsia="Times New Roman" w:hAnsi="Times New Roman" w:cs="Times New Roman"/>
                <w:color w:val="auto"/>
                <w:sz w:val="18"/>
                <w:szCs w:val="18"/>
                <w:lang w:val="ru-RU"/>
              </w:rPr>
              <w:t>» и</w:t>
            </w:r>
            <w:r w:rsidRPr="00DB0D6D">
              <w:rPr>
                <w:rFonts w:ascii="Times New Roman" w:eastAsia="Times New Roman" w:hAnsi="Times New Roman" w:cs="Times New Roman"/>
                <w:color w:val="auto"/>
                <w:sz w:val="18"/>
                <w:szCs w:val="18"/>
                <w:lang w:val="ru-RU"/>
              </w:rPr>
              <w:t xml:space="preserve"> документации открытого запроса предложений </w:t>
            </w:r>
          </w:p>
        </w:tc>
      </w:tr>
    </w:tbl>
    <w:p w:rsidR="0084458A" w:rsidRPr="002D550F" w:rsidRDefault="0084458A" w:rsidP="0084458A">
      <w:pPr>
        <w:keepNext/>
        <w:keepLines/>
        <w:spacing w:line="418" w:lineRule="exact"/>
        <w:ind w:right="2200"/>
        <w:outlineLvl w:val="1"/>
        <w:rPr>
          <w:rFonts w:ascii="Times New Roman" w:eastAsia="Times New Roman" w:hAnsi="Times New Roman" w:cs="Times New Roman"/>
          <w:b/>
          <w:color w:val="auto"/>
          <w:sz w:val="30"/>
          <w:szCs w:val="30"/>
          <w:lang w:val="ru-RU"/>
        </w:rPr>
      </w:pPr>
      <w:r w:rsidRPr="002D550F">
        <w:rPr>
          <w:rFonts w:ascii="Times New Roman" w:eastAsia="Times New Roman" w:hAnsi="Times New Roman" w:cs="Times New Roman"/>
          <w:b/>
          <w:color w:val="auto"/>
          <w:sz w:val="30"/>
          <w:szCs w:val="30"/>
          <w:lang w:val="ru-RU"/>
        </w:rPr>
        <w:lastRenderedPageBreak/>
        <w:t>6. Форма письма о подаче заявки на участие</w:t>
      </w:r>
    </w:p>
    <w:p w:rsidR="0084458A" w:rsidRPr="002B50E9" w:rsidRDefault="0084458A" w:rsidP="0084458A">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84458A" w:rsidRPr="002B50E9" w:rsidTr="006B3010">
        <w:tc>
          <w:tcPr>
            <w:tcW w:w="4658" w:type="dxa"/>
          </w:tcPr>
          <w:p w:rsidR="0084458A" w:rsidRPr="002B50E9" w:rsidRDefault="0084458A" w:rsidP="006B3010">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65293333" wp14:editId="789E1998">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06D9" w:rsidRPr="000811F3" w:rsidRDefault="008606D9" w:rsidP="0084458A">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606D9" w:rsidRDefault="008606D9" w:rsidP="0084458A">
                                  <w:pPr>
                                    <w:spacing w:after="240"/>
                                    <w:rPr>
                                      <w:rFonts w:ascii="Aktiv Grotesk Corp" w:hAnsi="Aktiv Grotesk Corp"/>
                                      <w:sz w:val="16"/>
                                      <w:szCs w:val="16"/>
                                      <w:u w:val="single"/>
                                    </w:rPr>
                                  </w:pPr>
                                </w:p>
                                <w:p w:rsidR="008606D9" w:rsidRDefault="008606D9" w:rsidP="0084458A">
                                  <w:pPr>
                                    <w:spacing w:after="240"/>
                                    <w:rPr>
                                      <w:rFonts w:ascii="Aktiv Grotesk Corp" w:hAnsi="Aktiv Grotesk Corp"/>
                                      <w:sz w:val="16"/>
                                      <w:szCs w:val="16"/>
                                      <w:u w:val="single"/>
                                    </w:rPr>
                                  </w:pPr>
                                </w:p>
                                <w:p w:rsidR="008606D9" w:rsidRDefault="008606D9" w:rsidP="0084458A">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8606D9" w:rsidRPr="000811F3" w:rsidRDefault="008606D9" w:rsidP="0084458A">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606D9" w:rsidRDefault="008606D9" w:rsidP="0084458A">
                            <w:pPr>
                              <w:spacing w:after="240"/>
                              <w:rPr>
                                <w:rFonts w:ascii="Aktiv Grotesk Corp" w:hAnsi="Aktiv Grotesk Corp"/>
                                <w:sz w:val="16"/>
                                <w:szCs w:val="16"/>
                                <w:u w:val="single"/>
                              </w:rPr>
                            </w:pPr>
                          </w:p>
                          <w:p w:rsidR="008606D9" w:rsidRDefault="008606D9" w:rsidP="0084458A">
                            <w:pPr>
                              <w:spacing w:after="240"/>
                              <w:rPr>
                                <w:rFonts w:ascii="Aktiv Grotesk Corp" w:hAnsi="Aktiv Grotesk Corp"/>
                                <w:sz w:val="16"/>
                                <w:szCs w:val="16"/>
                                <w:u w:val="single"/>
                              </w:rPr>
                            </w:pPr>
                          </w:p>
                          <w:p w:rsidR="008606D9" w:rsidRDefault="008606D9" w:rsidP="0084458A">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84458A" w:rsidRPr="002B50E9" w:rsidRDefault="0084458A" w:rsidP="006B3010">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84458A" w:rsidRPr="002B50E9" w:rsidRDefault="0084458A" w:rsidP="006B3010">
            <w:pPr>
              <w:widowControl w:val="0"/>
              <w:suppressAutoHyphens/>
              <w:snapToGrid w:val="0"/>
              <w:jc w:val="right"/>
              <w:rPr>
                <w:rFonts w:ascii="Times New Roman" w:eastAsia="Times New Roman" w:hAnsi="Times New Roman" w:cs="Times New Roman"/>
                <w:b/>
                <w:color w:val="auto"/>
                <w:lang w:val="ru-RU"/>
              </w:rPr>
            </w:pPr>
          </w:p>
          <w:p w:rsidR="0084458A" w:rsidRPr="002B50E9" w:rsidRDefault="0084458A" w:rsidP="006B3010">
            <w:pPr>
              <w:widowControl w:val="0"/>
              <w:suppressAutoHyphens/>
              <w:jc w:val="center"/>
              <w:rPr>
                <w:rFonts w:ascii="Times New Roman" w:eastAsia="Times New Roman" w:hAnsi="Times New Roman" w:cs="Times New Roman"/>
              </w:rPr>
            </w:pPr>
          </w:p>
          <w:p w:rsidR="0084458A" w:rsidRPr="002B50E9" w:rsidRDefault="0084458A" w:rsidP="006B3010">
            <w:pPr>
              <w:widowControl w:val="0"/>
              <w:suppressAutoHyphens/>
              <w:jc w:val="right"/>
              <w:rPr>
                <w:rFonts w:ascii="Times New Roman" w:eastAsia="Times New Roman" w:hAnsi="Times New Roman" w:cs="Times New Roman"/>
                <w:b/>
                <w:bCs/>
              </w:rPr>
            </w:pPr>
          </w:p>
          <w:p w:rsidR="0084458A" w:rsidRPr="002B50E9" w:rsidRDefault="0084458A" w:rsidP="006B3010">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 xml:space="preserve">И.Б. </w:t>
            </w:r>
            <w:proofErr w:type="spellStart"/>
            <w:r>
              <w:rPr>
                <w:rFonts w:ascii="Times New Roman" w:hAnsi="Times New Roman" w:cs="Times New Roman"/>
                <w:b/>
                <w:bCs/>
                <w:lang w:val="ru-RU" w:eastAsia="en-US" w:bidi="en-US"/>
              </w:rPr>
              <w:t>Салпагарову</w:t>
            </w:r>
            <w:proofErr w:type="spellEnd"/>
          </w:p>
          <w:p w:rsidR="0084458A" w:rsidRPr="002B50E9" w:rsidRDefault="0084458A" w:rsidP="006B3010">
            <w:pPr>
              <w:widowControl w:val="0"/>
              <w:suppressAutoHyphens/>
              <w:jc w:val="center"/>
              <w:rPr>
                <w:rFonts w:ascii="Times New Roman" w:eastAsia="Times New Roman" w:hAnsi="Times New Roman" w:cs="Times New Roman"/>
                <w:b/>
                <w:bCs/>
                <w:lang w:val="ru-RU"/>
              </w:rPr>
            </w:pPr>
          </w:p>
          <w:p w:rsidR="0084458A" w:rsidRPr="002B50E9" w:rsidRDefault="0084458A" w:rsidP="006B3010">
            <w:pPr>
              <w:widowControl w:val="0"/>
              <w:suppressAutoHyphens/>
              <w:jc w:val="center"/>
              <w:rPr>
                <w:rFonts w:ascii="Times New Roman" w:eastAsia="Times New Roman" w:hAnsi="Times New Roman" w:cs="Times New Roman"/>
                <w:b/>
                <w:bCs/>
              </w:rPr>
            </w:pPr>
          </w:p>
          <w:p w:rsidR="0084458A" w:rsidRPr="002B50E9" w:rsidRDefault="0084458A" w:rsidP="006B3010">
            <w:pPr>
              <w:widowControl w:val="0"/>
              <w:suppressAutoHyphens/>
              <w:jc w:val="center"/>
              <w:rPr>
                <w:rFonts w:ascii="Times New Roman" w:eastAsia="Times New Roman" w:hAnsi="Times New Roman" w:cs="Times New Roman"/>
                <w:b/>
                <w:bCs/>
              </w:rPr>
            </w:pPr>
          </w:p>
          <w:p w:rsidR="0084458A" w:rsidRPr="002B50E9" w:rsidRDefault="0084458A" w:rsidP="006B3010">
            <w:pPr>
              <w:widowControl w:val="0"/>
              <w:suppressAutoHyphens/>
              <w:jc w:val="right"/>
              <w:rPr>
                <w:rFonts w:ascii="Times New Roman" w:eastAsia="Times New Roman" w:hAnsi="Times New Roman" w:cs="Times New Roman"/>
                <w:b/>
                <w:bCs/>
                <w:color w:val="auto"/>
                <w:lang w:val="ru-RU" w:eastAsia="ar-SA"/>
              </w:rPr>
            </w:pPr>
          </w:p>
        </w:tc>
      </w:tr>
    </w:tbl>
    <w:p w:rsidR="0084458A" w:rsidRPr="002B50E9" w:rsidRDefault="0084458A" w:rsidP="0084458A">
      <w:pPr>
        <w:widowControl w:val="0"/>
        <w:suppressAutoHyphens/>
        <w:spacing w:line="100" w:lineRule="atLeast"/>
        <w:ind w:right="5243"/>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«_____»_______________</w:t>
      </w:r>
      <w:r w:rsidRPr="002B50E9">
        <w:rPr>
          <w:rFonts w:ascii="Times New Roman" w:hAnsi="Times New Roman" w:cs="Times New Roman"/>
          <w:lang w:val="en-US" w:eastAsia="en-US" w:bidi="en-US"/>
        </w:rPr>
        <w:t> </w:t>
      </w:r>
      <w:r w:rsidRPr="002B50E9">
        <w:rPr>
          <w:rFonts w:ascii="Times New Roman" w:hAnsi="Times New Roman" w:cs="Times New Roman"/>
          <w:lang w:val="ru-RU" w:eastAsia="en-US" w:bidi="en-US"/>
        </w:rPr>
        <w:t>года</w:t>
      </w:r>
    </w:p>
    <w:p w:rsidR="0084458A" w:rsidRPr="002B50E9" w:rsidRDefault="0084458A" w:rsidP="0084458A">
      <w:pPr>
        <w:widowControl w:val="0"/>
        <w:suppressAutoHyphens/>
        <w:spacing w:line="100" w:lineRule="atLeast"/>
        <w:ind w:right="5243"/>
        <w:rPr>
          <w:rFonts w:ascii="Times New Roman" w:hAnsi="Times New Roman" w:cs="Times New Roman"/>
          <w:lang w:val="ru-RU" w:eastAsia="en-US" w:bidi="en-US"/>
        </w:rPr>
      </w:pPr>
      <w:r>
        <w:rPr>
          <w:rFonts w:ascii="Times New Roman" w:hAnsi="Times New Roman" w:cs="Times New Roman"/>
          <w:lang w:val="ru-RU" w:eastAsia="en-US" w:bidi="en-US"/>
        </w:rPr>
        <w:t>№__</w:t>
      </w:r>
    </w:p>
    <w:p w:rsidR="0084458A" w:rsidRPr="002B50E9" w:rsidRDefault="0084458A" w:rsidP="0084458A">
      <w:pPr>
        <w:widowControl w:val="0"/>
        <w:suppressAutoHyphens/>
        <w:spacing w:line="100" w:lineRule="atLeast"/>
        <w:jc w:val="center"/>
        <w:rPr>
          <w:rFonts w:ascii="Times New Roman" w:hAnsi="Times New Roman" w:cs="Times New Roman"/>
          <w:lang w:val="ru-RU" w:eastAsia="en-US" w:bidi="en-US"/>
        </w:rPr>
      </w:pPr>
    </w:p>
    <w:p w:rsidR="0084458A" w:rsidRPr="002B50E9" w:rsidRDefault="0084458A" w:rsidP="0084458A">
      <w:pPr>
        <w:widowControl w:val="0"/>
        <w:suppressAutoHyphens/>
        <w:ind w:left="120" w:right="20"/>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 xml:space="preserve">Изучив </w:t>
      </w:r>
      <w:r>
        <w:rPr>
          <w:rFonts w:ascii="Times New Roman" w:hAnsi="Times New Roman" w:cs="Times New Roman"/>
          <w:lang w:val="ru-RU" w:eastAsia="en-US" w:bidi="en-US"/>
        </w:rPr>
        <w:t>извещение</w:t>
      </w:r>
      <w:r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Pr="002B50E9">
        <w:rPr>
          <w:rFonts w:ascii="Times New Roman" w:hAnsi="Times New Roman" w:cs="Times New Roman"/>
          <w:lang w:val="ru-RU" w:eastAsia="en-US" w:bidi="en-US"/>
        </w:rPr>
        <w:t>Ставропольэнергосбыт</w:t>
      </w:r>
      <w:proofErr w:type="spellEnd"/>
      <w:r w:rsidRPr="002B50E9">
        <w:rPr>
          <w:rFonts w:ascii="Times New Roman" w:hAnsi="Times New Roman" w:cs="Times New Roman"/>
          <w:lang w:val="ru-RU" w:eastAsia="en-US" w:bidi="en-US"/>
        </w:rPr>
        <w:t xml:space="preserve">» </w:t>
      </w:r>
      <w:r w:rsidR="00A51B11" w:rsidRPr="00A51B11">
        <w:rPr>
          <w:rFonts w:ascii="Times New Roman" w:hAnsi="Times New Roman" w:cs="Times New Roman"/>
        </w:rPr>
        <w:t>www.staves.ru в разделе закупки/текущие закупки/202</w:t>
      </w:r>
      <w:r w:rsidR="00960893">
        <w:rPr>
          <w:rFonts w:ascii="Times New Roman" w:hAnsi="Times New Roman" w:cs="Times New Roman"/>
          <w:lang w:val="ru-RU"/>
        </w:rPr>
        <w:t>2</w:t>
      </w:r>
      <w:r w:rsidR="00A51B11" w:rsidRPr="00A51B11">
        <w:rPr>
          <w:rFonts w:ascii="Times New Roman" w:hAnsi="Times New Roman" w:cs="Times New Roman"/>
        </w:rPr>
        <w:t>/проведение процедур закупок в 202</w:t>
      </w:r>
      <w:r w:rsidR="00960893">
        <w:rPr>
          <w:rFonts w:ascii="Times New Roman" w:hAnsi="Times New Roman" w:cs="Times New Roman"/>
          <w:lang w:val="ru-RU"/>
        </w:rPr>
        <w:t>2</w:t>
      </w:r>
      <w:r w:rsidR="00A51B11" w:rsidRPr="00A51B11">
        <w:rPr>
          <w:rFonts w:ascii="Times New Roman" w:hAnsi="Times New Roman" w:cs="Times New Roman"/>
        </w:rPr>
        <w:t>г.</w:t>
      </w:r>
      <w:r w:rsidRPr="00AA5CF7">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и Документацию по открытому запросу предложений </w:t>
      </w:r>
      <w:r w:rsidR="008606D9">
        <w:rPr>
          <w:rFonts w:ascii="Times New Roman" w:hAnsi="Times New Roman" w:cs="Times New Roman"/>
          <w:lang w:val="ru-RU" w:eastAsia="en-US" w:bidi="en-US"/>
        </w:rPr>
        <w:t xml:space="preserve"> от </w:t>
      </w:r>
      <w:r w:rsidR="00DA6AF0">
        <w:rPr>
          <w:rFonts w:ascii="Times New Roman" w:hAnsi="Times New Roman" w:cs="Times New Roman"/>
          <w:lang w:val="ru-RU" w:eastAsia="en-US" w:bidi="en-US"/>
        </w:rPr>
        <w:t>27.07</w:t>
      </w:r>
      <w:r w:rsidR="004037A9">
        <w:rPr>
          <w:rFonts w:ascii="Times New Roman" w:hAnsi="Times New Roman" w:cs="Times New Roman"/>
          <w:lang w:val="ru-RU" w:eastAsia="en-US" w:bidi="en-US"/>
        </w:rPr>
        <w:t>.</w:t>
      </w:r>
      <w:r w:rsidR="008606D9">
        <w:rPr>
          <w:rFonts w:ascii="Times New Roman" w:hAnsi="Times New Roman" w:cs="Times New Roman"/>
          <w:lang w:val="ru-RU" w:eastAsia="en-US" w:bidi="en-US"/>
        </w:rPr>
        <w:t>202</w:t>
      </w:r>
      <w:r w:rsidR="00FB4408">
        <w:rPr>
          <w:rFonts w:ascii="Times New Roman" w:hAnsi="Times New Roman" w:cs="Times New Roman"/>
          <w:lang w:val="ru-RU" w:eastAsia="en-US" w:bidi="en-US"/>
        </w:rPr>
        <w:t>2</w:t>
      </w:r>
      <w:r w:rsidR="008606D9">
        <w:rPr>
          <w:rFonts w:ascii="Times New Roman" w:hAnsi="Times New Roman" w:cs="Times New Roman"/>
          <w:lang w:val="ru-RU" w:eastAsia="en-US" w:bidi="en-US"/>
        </w:rPr>
        <w:t xml:space="preserve">г. </w:t>
      </w:r>
      <w:r>
        <w:rPr>
          <w:rFonts w:ascii="Times New Roman" w:eastAsia="Times New Roman" w:hAnsi="Times New Roman" w:cs="Times New Roman"/>
          <w:snapToGrid w:val="0"/>
        </w:rPr>
        <w:t xml:space="preserve">на </w:t>
      </w:r>
      <w:r w:rsidR="008606D9" w:rsidRPr="008606D9">
        <w:rPr>
          <w:rFonts w:ascii="Times New Roman" w:eastAsia="Times New Roman" w:hAnsi="Times New Roman" w:cs="Times New Roman"/>
          <w:snapToGrid w:val="0"/>
          <w:lang w:val="ru-RU"/>
        </w:rPr>
        <w:t xml:space="preserve">оказание юридических услуг (услуг адвоката) с целью правовой помощи </w:t>
      </w:r>
      <w:r w:rsidR="00BD6A26" w:rsidRPr="00BD6A26">
        <w:rPr>
          <w:rFonts w:ascii="Times New Roman" w:eastAsia="Times New Roman" w:hAnsi="Times New Roman" w:cs="Times New Roman"/>
          <w:snapToGrid w:val="0"/>
          <w:lang w:val="ru-RU"/>
        </w:rPr>
        <w:t>по подготовке правовой позиции, процессуальных документов представлению интересов ПАО «</w:t>
      </w:r>
      <w:proofErr w:type="spellStart"/>
      <w:r w:rsidR="00BD6A26" w:rsidRPr="00BD6A26">
        <w:rPr>
          <w:rFonts w:ascii="Times New Roman" w:eastAsia="Times New Roman" w:hAnsi="Times New Roman" w:cs="Times New Roman"/>
          <w:snapToGrid w:val="0"/>
          <w:lang w:val="ru-RU"/>
        </w:rPr>
        <w:t>Ставропольэнергосбыт</w:t>
      </w:r>
      <w:proofErr w:type="spellEnd"/>
      <w:r w:rsidR="00BD6A26" w:rsidRPr="00BD6A26">
        <w:rPr>
          <w:rFonts w:ascii="Times New Roman" w:eastAsia="Times New Roman" w:hAnsi="Times New Roman" w:cs="Times New Roman"/>
          <w:snapToGrid w:val="0"/>
          <w:lang w:val="ru-RU"/>
        </w:rPr>
        <w:t>» в Арбитражных судах по</w:t>
      </w:r>
      <w:proofErr w:type="gramEnd"/>
      <w:r w:rsidR="00BD6A26" w:rsidRPr="00BD6A26">
        <w:rPr>
          <w:rFonts w:ascii="Times New Roman" w:eastAsia="Times New Roman" w:hAnsi="Times New Roman" w:cs="Times New Roman"/>
          <w:snapToGrid w:val="0"/>
          <w:lang w:val="ru-RU"/>
        </w:rPr>
        <w:t xml:space="preserve"> </w:t>
      </w:r>
      <w:proofErr w:type="gramStart"/>
      <w:r w:rsidR="00BD6A26" w:rsidRPr="00BD6A26">
        <w:rPr>
          <w:rFonts w:ascii="Times New Roman" w:eastAsia="Times New Roman" w:hAnsi="Times New Roman" w:cs="Times New Roman"/>
          <w:snapToGrid w:val="0"/>
          <w:lang w:val="ru-RU"/>
        </w:rPr>
        <w:t xml:space="preserve">делу </w:t>
      </w:r>
      <w:r w:rsidR="00FB4408" w:rsidRPr="00FB4408">
        <w:rPr>
          <w:rFonts w:ascii="Times New Roman" w:eastAsia="Times New Roman" w:hAnsi="Times New Roman" w:cs="Times New Roman"/>
          <w:snapToGrid w:val="0"/>
          <w:lang w:val="ru-RU"/>
        </w:rPr>
        <w:t xml:space="preserve">№ А63-329/2021 </w:t>
      </w:r>
      <w:r w:rsidR="00BD6A26" w:rsidRPr="00BD6A26">
        <w:rPr>
          <w:rFonts w:ascii="Times New Roman" w:eastAsia="Times New Roman" w:hAnsi="Times New Roman" w:cs="Times New Roman"/>
          <w:snapToGrid w:val="0"/>
          <w:lang w:val="ru-RU"/>
        </w:rPr>
        <w:t xml:space="preserve"> </w:t>
      </w:r>
      <w:r w:rsidRPr="002B50E9">
        <w:rPr>
          <w:rFonts w:ascii="Times New Roman" w:hAnsi="Times New Roman" w:cs="Times New Roman"/>
          <w:lang w:val="ru-RU" w:eastAsia="en-US" w:bidi="en-US"/>
        </w:rPr>
        <w:t xml:space="preserve">и принимая установленные в них требования и условия, </w:t>
      </w:r>
      <w:r w:rsidR="00BD6A26">
        <w:rPr>
          <w:rFonts w:ascii="Times New Roman" w:hAnsi="Times New Roman" w:cs="Times New Roman"/>
          <w:lang w:val="ru-RU" w:eastAsia="en-US" w:bidi="en-US"/>
        </w:rPr>
        <w:t>-------------------------</w:t>
      </w:r>
      <w:r w:rsidRPr="002B50E9">
        <w:rPr>
          <w:rFonts w:ascii="Times New Roman" w:hAnsi="Times New Roman" w:cs="Times New Roman"/>
          <w:lang w:val="ru-RU" w:eastAsia="en-US" w:bidi="en-US"/>
        </w:rPr>
        <w:t xml:space="preserve"> </w:t>
      </w:r>
      <w:r w:rsidRPr="002B50E9">
        <w:rPr>
          <w:rFonts w:ascii="Times New Roman" w:eastAsia="Times New Roman" w:hAnsi="Times New Roman" w:cs="Times New Roman"/>
          <w:b/>
          <w:color w:val="auto"/>
          <w:lang w:val="ru-RU" w:eastAsia="ar-SA"/>
        </w:rPr>
        <w:t>(</w:t>
      </w:r>
      <w:r w:rsidRPr="00AA5CF7">
        <w:rPr>
          <w:rFonts w:ascii="Times New Roman" w:eastAsia="Times New Roman" w:hAnsi="Times New Roman" w:cs="Times New Roman"/>
          <w:b/>
          <w:i/>
          <w:color w:val="auto"/>
          <w:lang w:val="ru-RU" w:eastAsia="ar-SA"/>
        </w:rPr>
        <w:t>Наименование организации</w:t>
      </w:r>
      <w:r w:rsidRPr="002B50E9">
        <w:rPr>
          <w:rFonts w:ascii="Times New Roman" w:eastAsia="Times New Roman" w:hAnsi="Times New Roman" w:cs="Times New Roman"/>
          <w:b/>
          <w:color w:val="auto"/>
          <w:lang w:val="ru-RU" w:eastAsia="ar-SA"/>
        </w:rPr>
        <w:t>)</w:t>
      </w:r>
      <w:r w:rsidRPr="002B50E9">
        <w:rPr>
          <w:rFonts w:ascii="Times New Roman" w:hAnsi="Times New Roman" w:cs="Times New Roman"/>
          <w:color w:val="auto"/>
          <w:lang w:val="ru-RU" w:bidi="ru-RU"/>
        </w:rPr>
        <w:t xml:space="preserve">, </w:t>
      </w:r>
      <w:r w:rsidRPr="002B50E9">
        <w:rPr>
          <w:rFonts w:ascii="Times New Roman" w:hAnsi="Times New Roman" w:cs="Times New Roman"/>
          <w:lang w:val="ru-RU" w:eastAsia="en-US" w:bidi="en-US"/>
        </w:rPr>
        <w:t>зарегистрированное по</w:t>
      </w:r>
      <w:r>
        <w:rPr>
          <w:rFonts w:ascii="Times New Roman" w:hAnsi="Times New Roman" w:cs="Times New Roman"/>
          <w:lang w:val="ru-RU" w:eastAsia="en-US" w:bidi="en-US"/>
        </w:rPr>
        <w:t xml:space="preserve"> адресу----------------------------</w:t>
      </w:r>
      <w:r w:rsidRPr="002B50E9">
        <w:rPr>
          <w:rFonts w:ascii="Times New Roman" w:eastAsia="Times New Roman" w:hAnsi="Times New Roman" w:cs="Times New Roman"/>
          <w:color w:val="auto"/>
          <w:lang w:val="ru-RU" w:eastAsia="ar-SA"/>
        </w:rPr>
        <w:t xml:space="preserve">, </w:t>
      </w:r>
      <w:r>
        <w:rPr>
          <w:rFonts w:ascii="Times New Roman" w:hAnsi="Times New Roman" w:cs="Times New Roman"/>
          <w:lang w:val="ru-RU" w:eastAsia="en-US" w:bidi="en-US"/>
        </w:rPr>
        <w:t>предлагает заклю</w:t>
      </w:r>
      <w:r w:rsidR="00CA70B4">
        <w:rPr>
          <w:rFonts w:ascii="Times New Roman" w:hAnsi="Times New Roman" w:cs="Times New Roman"/>
          <w:lang w:val="ru-RU" w:eastAsia="en-US" w:bidi="en-US"/>
        </w:rPr>
        <w:t>чить Договор</w:t>
      </w:r>
      <w:r>
        <w:rPr>
          <w:rFonts w:ascii="Times New Roman" w:hAnsi="Times New Roman" w:cs="Times New Roman"/>
          <w:lang w:val="ru-RU" w:eastAsia="en-US" w:bidi="en-US"/>
        </w:rPr>
        <w:t xml:space="preserve"> </w:t>
      </w:r>
      <w:r w:rsidR="008606D9" w:rsidRPr="008606D9">
        <w:rPr>
          <w:rFonts w:ascii="Times New Roman" w:eastAsia="Times New Roman" w:hAnsi="Times New Roman" w:cs="Times New Roman"/>
          <w:snapToGrid w:val="0"/>
          <w:lang w:val="ru-RU"/>
        </w:rPr>
        <w:t xml:space="preserve">оказание юридических услуг с целью правовой помощи </w:t>
      </w:r>
      <w:r w:rsidR="00BD6A26" w:rsidRPr="00BD6A26">
        <w:rPr>
          <w:rFonts w:ascii="Times New Roman" w:eastAsia="Times New Roman" w:hAnsi="Times New Roman" w:cs="Times New Roman"/>
          <w:snapToGrid w:val="0"/>
          <w:lang w:val="ru-RU"/>
        </w:rPr>
        <w:t>по подготовке правовой позиции, процессуальных документов представлению интересов ПАО «</w:t>
      </w:r>
      <w:proofErr w:type="spellStart"/>
      <w:r w:rsidR="00BD6A26" w:rsidRPr="00BD6A26">
        <w:rPr>
          <w:rFonts w:ascii="Times New Roman" w:eastAsia="Times New Roman" w:hAnsi="Times New Roman" w:cs="Times New Roman"/>
          <w:snapToGrid w:val="0"/>
          <w:lang w:val="ru-RU"/>
        </w:rPr>
        <w:t>Ставропольэнергосбыт</w:t>
      </w:r>
      <w:proofErr w:type="spellEnd"/>
      <w:r w:rsidR="00BD6A26" w:rsidRPr="00BD6A26">
        <w:rPr>
          <w:rFonts w:ascii="Times New Roman" w:eastAsia="Times New Roman" w:hAnsi="Times New Roman" w:cs="Times New Roman"/>
          <w:snapToGrid w:val="0"/>
          <w:lang w:val="ru-RU"/>
        </w:rPr>
        <w:t xml:space="preserve">» в Арбитражных судах по делу </w:t>
      </w:r>
      <w:r w:rsidR="00FB4408" w:rsidRPr="00FB4408">
        <w:rPr>
          <w:rFonts w:ascii="Times New Roman" w:eastAsia="Times New Roman" w:hAnsi="Times New Roman" w:cs="Times New Roman"/>
          <w:snapToGrid w:val="0"/>
          <w:lang w:val="ru-RU"/>
        </w:rPr>
        <w:t>№ А63-329/2021</w:t>
      </w:r>
      <w:r w:rsidR="001935CF">
        <w:rPr>
          <w:rFonts w:ascii="Times New Roman" w:hAnsi="Times New Roman" w:cs="Times New Roman"/>
          <w:color w:val="auto"/>
          <w:lang w:val="ru-RU" w:eastAsia="en-US" w:bidi="en-US"/>
        </w:rPr>
        <w:t xml:space="preserve"> на сумму_____________________</w:t>
      </w:r>
      <w:r w:rsidR="008606D9">
        <w:rPr>
          <w:rFonts w:ascii="Times New Roman" w:hAnsi="Times New Roman" w:cs="Times New Roman"/>
          <w:color w:val="auto"/>
          <w:lang w:val="ru-RU" w:eastAsia="en-US" w:bidi="en-US"/>
        </w:rPr>
        <w:t xml:space="preserve"> </w:t>
      </w:r>
      <w:r w:rsidR="00CF04A1">
        <w:rPr>
          <w:rFonts w:ascii="Times New Roman" w:hAnsi="Times New Roman" w:cs="Times New Roman"/>
          <w:color w:val="auto"/>
          <w:lang w:val="ru-RU" w:eastAsia="en-US" w:bidi="en-US"/>
        </w:rPr>
        <w:t>в соответствии с указанными условиями</w:t>
      </w:r>
      <w:r w:rsidR="00FB4408">
        <w:rPr>
          <w:rFonts w:ascii="Times New Roman" w:hAnsi="Times New Roman" w:cs="Times New Roman"/>
          <w:color w:val="auto"/>
          <w:lang w:val="ru-RU" w:eastAsia="en-US" w:bidi="en-US"/>
        </w:rPr>
        <w:t xml:space="preserve"> </w:t>
      </w:r>
      <w:r w:rsidRPr="002B50E9">
        <w:rPr>
          <w:rFonts w:ascii="Times New Roman" w:hAnsi="Times New Roman" w:cs="Times New Roman"/>
          <w:lang w:val="ru-RU" w:eastAsia="en-US" w:bidi="en-US"/>
        </w:rPr>
        <w:t>и другими документами, являющимися также неотъемлемыми приложениями к настоящему письму.</w:t>
      </w:r>
      <w:proofErr w:type="gramEnd"/>
    </w:p>
    <w:p w:rsidR="00FB4408" w:rsidRDefault="00FB4408" w:rsidP="0084458A">
      <w:pPr>
        <w:widowControl w:val="0"/>
        <w:suppressAutoHyphens/>
        <w:spacing w:line="100" w:lineRule="atLeast"/>
        <w:jc w:val="both"/>
        <w:rPr>
          <w:rFonts w:ascii="Times New Roman" w:hAnsi="Times New Roman" w:cs="Times New Roman"/>
          <w:lang w:val="ru-RU" w:eastAsia="en-US" w:bidi="en-US"/>
        </w:rPr>
      </w:pPr>
    </w:p>
    <w:p w:rsidR="008606D9"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8606D9">
        <w:rPr>
          <w:rFonts w:ascii="Times New Roman" w:hAnsi="Times New Roman" w:cs="Times New Roman"/>
          <w:lang w:val="ru-RU" w:eastAsia="en-US" w:bidi="en-US"/>
        </w:rPr>
        <w:t>кладываются следующие документы:</w:t>
      </w:r>
    </w:p>
    <w:p w:rsidR="0084458A" w:rsidRDefault="0084458A" w:rsidP="008606D9">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8606D9">
        <w:rPr>
          <w:rFonts w:ascii="Times New Roman" w:hAnsi="Times New Roman" w:cs="Times New Roman"/>
          <w:lang w:val="ru-RU" w:eastAsia="en-US" w:bidi="en-US"/>
        </w:rPr>
        <w:t>-</w:t>
      </w:r>
    </w:p>
    <w:p w:rsidR="008606D9" w:rsidRDefault="008606D9" w:rsidP="008606D9">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w:t>
      </w:r>
    </w:p>
    <w:p w:rsidR="00FB4408"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Данное предложение имеет статус оферты и действительно </w:t>
      </w:r>
      <w:proofErr w:type="gramStart"/>
      <w:r w:rsidRPr="002B50E9">
        <w:rPr>
          <w:rFonts w:ascii="Times New Roman" w:hAnsi="Times New Roman" w:cs="Times New Roman"/>
          <w:lang w:val="ru-RU" w:eastAsia="en-US" w:bidi="en-US"/>
        </w:rPr>
        <w:t>до</w:t>
      </w:r>
      <w:proofErr w:type="gramEnd"/>
      <w:r>
        <w:rPr>
          <w:rFonts w:ascii="Times New Roman" w:hAnsi="Times New Roman" w:cs="Times New Roman"/>
          <w:lang w:val="ru-RU" w:eastAsia="en-US" w:bidi="en-US"/>
        </w:rPr>
        <w:t>________________</w:t>
      </w:r>
      <w:r w:rsidR="0063042A">
        <w:rPr>
          <w:rFonts w:ascii="Times New Roman" w:hAnsi="Times New Roman" w:cs="Times New Roman"/>
          <w:lang w:val="ru-RU" w:eastAsia="en-US" w:bidi="en-US"/>
        </w:rPr>
        <w:t xml:space="preserve"> </w:t>
      </w:r>
    </w:p>
    <w:p w:rsidR="0084458A" w:rsidRPr="002B50E9" w:rsidRDefault="0063042A" w:rsidP="0084458A">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84458A" w:rsidRPr="00277BC6">
        <w:rPr>
          <w:rFonts w:ascii="Times New Roman" w:hAnsi="Times New Roman" w:cs="Times New Roman"/>
          <w:b/>
          <w:i/>
          <w:lang w:val="ru-RU" w:eastAsia="en-US" w:bidi="en-US"/>
        </w:rPr>
        <w:t>срок действия</w:t>
      </w:r>
      <w:r w:rsidR="00FB4408">
        <w:rPr>
          <w:rFonts w:ascii="Times New Roman" w:hAnsi="Times New Roman" w:cs="Times New Roman"/>
          <w:b/>
          <w:i/>
          <w:lang w:val="ru-RU" w:eastAsia="en-US" w:bidi="en-US"/>
        </w:rPr>
        <w:t>,</w:t>
      </w:r>
      <w:r w:rsidR="0084458A">
        <w:rPr>
          <w:rFonts w:ascii="Times New Roman" w:hAnsi="Times New Roman" w:cs="Times New Roman"/>
          <w:lang w:val="ru-RU" w:eastAsia="en-US" w:bidi="en-US"/>
        </w:rPr>
        <w:t xml:space="preserve"> </w:t>
      </w:r>
      <w:r w:rsidR="0084458A" w:rsidRPr="002B50E9">
        <w:rPr>
          <w:rFonts w:ascii="Times New Roman" w:hAnsi="Times New Roman" w:cs="Times New Roman"/>
          <w:lang w:val="ru-RU" w:eastAsia="en-US" w:bidi="en-US"/>
        </w:rPr>
        <w:t xml:space="preserve"> </w:t>
      </w:r>
      <w:r w:rsidR="0084458A" w:rsidRPr="002B50E9">
        <w:rPr>
          <w:rFonts w:ascii="Times New Roman" w:hAnsi="Times New Roman" w:cs="Times New Roman"/>
          <w:b/>
          <w:i/>
          <w:lang w:val="ru-RU" w:eastAsia="en-US" w:bidi="en-US"/>
        </w:rPr>
        <w:t>но не менее 60 дней</w:t>
      </w:r>
      <w:r w:rsidR="0084458A">
        <w:rPr>
          <w:rFonts w:ascii="Times New Roman" w:hAnsi="Times New Roman" w:cs="Times New Roman"/>
          <w:b/>
          <w:i/>
          <w:lang w:val="ru-RU" w:eastAsia="en-US" w:bidi="en-US"/>
        </w:rPr>
        <w:t>)</w:t>
      </w:r>
      <w:r w:rsidR="0084458A" w:rsidRPr="002B50E9">
        <w:rPr>
          <w:rFonts w:ascii="Times New Roman" w:hAnsi="Times New Roman" w:cs="Times New Roman"/>
          <w:b/>
          <w:i/>
          <w:lang w:val="ru-RU" w:eastAsia="en-US" w:bidi="en-US"/>
        </w:rPr>
        <w:t>.</w:t>
      </w:r>
    </w:p>
    <w:p w:rsidR="0084458A" w:rsidRPr="002B50E9" w:rsidRDefault="0084458A" w:rsidP="0084458A">
      <w:pPr>
        <w:widowControl w:val="0"/>
        <w:suppressAutoHyphens/>
        <w:spacing w:line="100" w:lineRule="atLeast"/>
        <w:jc w:val="both"/>
        <w:rPr>
          <w:rFonts w:ascii="Times New Roman" w:hAnsi="Times New Roman" w:cs="Times New Roman"/>
          <w:lang w:val="ru-RU" w:eastAsia="en-US" w:bidi="en-US"/>
        </w:rPr>
      </w:pPr>
    </w:p>
    <w:p w:rsidR="0084458A" w:rsidRPr="002B50E9"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84458A" w:rsidRPr="002B50E9" w:rsidTr="006B3010">
        <w:tc>
          <w:tcPr>
            <w:tcW w:w="5210"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84458A" w:rsidRPr="002B50E9" w:rsidRDefault="0084458A" w:rsidP="00262DF9">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w:t>
            </w:r>
          </w:p>
        </w:tc>
        <w:tc>
          <w:tcPr>
            <w:tcW w:w="5211"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r>
              <w:rPr>
                <w:rFonts w:ascii="Times New Roman" w:hAnsi="Times New Roman" w:cs="Times New Roman"/>
                <w:vertAlign w:val="superscript"/>
                <w:lang w:val="ru-RU" w:eastAsia="en-US" w:bidi="en-US"/>
              </w:rPr>
              <w:t>, печать</w:t>
            </w:r>
            <w:r w:rsidRPr="002B50E9">
              <w:rPr>
                <w:rFonts w:ascii="Times New Roman" w:hAnsi="Times New Roman" w:cs="Times New Roman"/>
                <w:vertAlign w:val="superscript"/>
                <w:lang w:val="ru-RU" w:eastAsia="en-US" w:bidi="en-US"/>
              </w:rPr>
              <w:t>)</w:t>
            </w:r>
          </w:p>
        </w:tc>
      </w:tr>
      <w:tr w:rsidR="0084458A" w:rsidRPr="002B50E9" w:rsidTr="006B3010">
        <w:tc>
          <w:tcPr>
            <w:tcW w:w="5210"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p>
        </w:tc>
        <w:tc>
          <w:tcPr>
            <w:tcW w:w="5211"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p>
        </w:tc>
      </w:tr>
    </w:tbl>
    <w:p w:rsidR="004852AB" w:rsidRDefault="004852AB" w:rsidP="004852AB">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852AB" w:rsidRPr="004852AB" w:rsidRDefault="008F2032" w:rsidP="004852AB">
      <w:pPr>
        <w:keepNext/>
        <w:keepLines/>
        <w:spacing w:line="418" w:lineRule="exact"/>
        <w:ind w:left="120" w:right="1842" w:firstLine="540"/>
        <w:outlineLvl w:val="1"/>
        <w:rPr>
          <w:rFonts w:ascii="Times New Roman" w:eastAsia="Times New Roman" w:hAnsi="Times New Roman" w:cs="Times New Roman"/>
          <w:b/>
          <w:color w:val="auto"/>
          <w:sz w:val="34"/>
          <w:szCs w:val="34"/>
          <w:lang w:val="ru-RU"/>
        </w:rPr>
      </w:pPr>
      <w:r>
        <w:rPr>
          <w:rFonts w:ascii="Times New Roman" w:eastAsia="Times New Roman" w:hAnsi="Times New Roman" w:cs="Times New Roman"/>
          <w:b/>
          <w:color w:val="auto"/>
          <w:sz w:val="34"/>
          <w:szCs w:val="34"/>
          <w:lang w:val="ru-RU"/>
        </w:rPr>
        <w:t xml:space="preserve"> 7</w:t>
      </w:r>
      <w:r w:rsidR="004852AB" w:rsidRPr="004852AB">
        <w:rPr>
          <w:rFonts w:ascii="Times New Roman" w:eastAsia="Times New Roman" w:hAnsi="Times New Roman" w:cs="Times New Roman"/>
          <w:b/>
          <w:color w:val="auto"/>
          <w:sz w:val="34"/>
          <w:szCs w:val="34"/>
          <w:lang w:val="ru-RU"/>
        </w:rPr>
        <w:t>. Критерии оценки и сопоставления заявок</w:t>
      </w:r>
    </w:p>
    <w:p w:rsidR="004852AB" w:rsidRPr="004852AB" w:rsidRDefault="004852AB" w:rsidP="004852AB">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852AB" w:rsidRPr="004852AB" w:rsidRDefault="004852AB" w:rsidP="004852AB">
      <w:pPr>
        <w:tabs>
          <w:tab w:val="left" w:pos="540"/>
          <w:tab w:val="left" w:pos="900"/>
        </w:tabs>
        <w:jc w:val="center"/>
        <w:rPr>
          <w:rFonts w:ascii="Times New Roman" w:eastAsia="Times New Roman" w:hAnsi="Times New Roman" w:cs="Times New Roman"/>
          <w:b/>
          <w:color w:val="auto"/>
          <w:lang w:val="ru-RU"/>
        </w:rPr>
      </w:pPr>
      <w:r w:rsidRPr="004852AB">
        <w:rPr>
          <w:rFonts w:ascii="Times New Roman" w:eastAsia="Times New Roman" w:hAnsi="Times New Roman" w:cs="Times New Roman"/>
          <w:b/>
          <w:color w:val="auto"/>
          <w:lang w:val="ru-RU"/>
        </w:rPr>
        <w:t>КРИТЕРИИ И ПОРЯДОК ОЦЕНКИ ЗАЯВОК НА УЧАСТИЕ В ЗАКУПКЕ</w:t>
      </w:r>
    </w:p>
    <w:p w:rsidR="004852AB" w:rsidRPr="004852AB" w:rsidRDefault="004852AB" w:rsidP="004852AB">
      <w:pPr>
        <w:tabs>
          <w:tab w:val="left" w:pos="540"/>
          <w:tab w:val="left" w:pos="900"/>
        </w:tabs>
        <w:jc w:val="center"/>
        <w:rPr>
          <w:rFonts w:ascii="Times New Roman" w:eastAsia="Times New Roman" w:hAnsi="Times New Roman" w:cs="Times New Roman"/>
          <w:b/>
          <w:color w:val="auto"/>
          <w:lang w:val="ru-RU"/>
        </w:rPr>
      </w:pPr>
    </w:p>
    <w:p w:rsidR="004852AB" w:rsidRPr="004852AB" w:rsidRDefault="004852AB" w:rsidP="00A441EB">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4852AB" w:rsidRDefault="004852AB" w:rsidP="00A441EB">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w:t>
      </w:r>
      <w:r w:rsidRPr="004852AB">
        <w:rPr>
          <w:rFonts w:ascii="Times New Roman" w:eastAsia="Times New Roman" w:hAnsi="Times New Roman" w:cs="Times New Roman"/>
          <w:color w:val="auto"/>
          <w:lang w:val="ru-RU"/>
        </w:rPr>
        <w:lastRenderedPageBreak/>
        <w:t>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4852AB" w:rsidRDefault="004852AB" w:rsidP="00A441EB">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4852AB" w:rsidRDefault="004852AB" w:rsidP="00A441EB">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4852AB" w:rsidRDefault="004852AB" w:rsidP="00A441EB">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4852AB">
        <w:rPr>
          <w:rFonts w:ascii="Times New Roman" w:eastAsia="Times New Roman" w:hAnsi="Times New Roman" w:cs="Times New Roman"/>
          <w:color w:val="auto"/>
          <w:lang w:val="ru-RU"/>
        </w:rPr>
        <w:t>предельным</w:t>
      </w:r>
      <w:proofErr w:type="gramEnd"/>
      <w:r w:rsidRPr="004852AB">
        <w:rPr>
          <w:rFonts w:ascii="Times New Roman" w:eastAsia="Times New Roman" w:hAnsi="Times New Roman" w:cs="Times New Roman"/>
          <w:color w:val="auto"/>
          <w:lang w:val="ru-RU"/>
        </w:rPr>
        <w:t xml:space="preserve"> значимостями:</w:t>
      </w:r>
    </w:p>
    <w:tbl>
      <w:tblPr>
        <w:tblW w:w="9112"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222"/>
        <w:gridCol w:w="2880"/>
        <w:gridCol w:w="2160"/>
      </w:tblGrid>
      <w:tr w:rsidR="004852AB" w:rsidRPr="004852AB" w:rsidTr="00FF1D88">
        <w:trPr>
          <w:tblHeader/>
        </w:trPr>
        <w:tc>
          <w:tcPr>
            <w:tcW w:w="850"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ind w:left="72"/>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Номер </w:t>
            </w:r>
            <w:r w:rsidRPr="009F0D83">
              <w:rPr>
                <w:rFonts w:ascii="Times New Roman" w:eastAsia="Times New Roman" w:hAnsi="Times New Roman" w:cs="Times New Roman"/>
                <w:b/>
                <w:color w:val="auto"/>
                <w:sz w:val="22"/>
                <w:szCs w:val="22"/>
                <w:lang w:val="ru-RU"/>
              </w:rPr>
              <w:br/>
              <w:t>критерия</w:t>
            </w:r>
          </w:p>
        </w:tc>
        <w:tc>
          <w:tcPr>
            <w:tcW w:w="3222"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Критерии оценки </w:t>
            </w:r>
            <w:r w:rsidRPr="009F0D83">
              <w:rPr>
                <w:rFonts w:ascii="Times New Roman" w:eastAsia="Times New Roman" w:hAnsi="Times New Roman" w:cs="Times New Roman"/>
                <w:b/>
                <w:color w:val="auto"/>
                <w:sz w:val="22"/>
                <w:szCs w:val="22"/>
                <w:lang w:val="ru-RU"/>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4852AB" w:rsidRPr="009F0D83" w:rsidRDefault="004852AB" w:rsidP="009F1E8B">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Для п</w:t>
            </w:r>
            <w:r w:rsidR="009F1E8B">
              <w:rPr>
                <w:rFonts w:ascii="Times New Roman" w:eastAsia="Times New Roman" w:hAnsi="Times New Roman" w:cs="Times New Roman"/>
                <w:b/>
                <w:color w:val="auto"/>
                <w:sz w:val="22"/>
                <w:szCs w:val="22"/>
                <w:lang w:val="ru-RU"/>
              </w:rPr>
              <w:t>роведения оценки в документации</w:t>
            </w:r>
            <w:r w:rsidRPr="009F0D83">
              <w:rPr>
                <w:rFonts w:ascii="Times New Roman" w:eastAsia="Times New Roman" w:hAnsi="Times New Roman" w:cs="Times New Roman"/>
                <w:b/>
                <w:color w:val="auto"/>
                <w:sz w:val="22"/>
                <w:szCs w:val="22"/>
                <w:lang w:val="ru-RU"/>
              </w:rPr>
              <w:t xml:space="preserve">: </w:t>
            </w:r>
          </w:p>
        </w:tc>
        <w:tc>
          <w:tcPr>
            <w:tcW w:w="2160"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Значимость критериев в процентах.</w:t>
            </w:r>
          </w:p>
          <w:p w:rsidR="004852AB" w:rsidRPr="009F0D83" w:rsidRDefault="004852AB" w:rsidP="004852AB">
            <w:pPr>
              <w:jc w:val="center"/>
              <w:rPr>
                <w:rFonts w:ascii="Times New Roman" w:eastAsia="Times New Roman" w:hAnsi="Times New Roman" w:cs="Times New Roman"/>
                <w:b/>
                <w:color w:val="auto"/>
                <w:sz w:val="22"/>
                <w:szCs w:val="22"/>
                <w:lang w:val="ru-RU"/>
              </w:rPr>
            </w:pPr>
          </w:p>
          <w:p w:rsidR="004852AB" w:rsidRPr="009F0D83" w:rsidRDefault="004852AB" w:rsidP="009F0D83">
            <w:pPr>
              <w:jc w:val="center"/>
              <w:rPr>
                <w:rFonts w:ascii="Times New Roman" w:eastAsia="Times New Roman" w:hAnsi="Times New Roman" w:cs="Times New Roman"/>
                <w:b/>
                <w:color w:val="auto"/>
                <w:sz w:val="22"/>
                <w:szCs w:val="22"/>
                <w:lang w:val="ru-RU"/>
              </w:rPr>
            </w:pPr>
          </w:p>
        </w:tc>
      </w:tr>
      <w:tr w:rsidR="004852AB" w:rsidRPr="004852AB" w:rsidTr="00FF1D88">
        <w:trPr>
          <w:trHeight w:val="843"/>
        </w:trPr>
        <w:tc>
          <w:tcPr>
            <w:tcW w:w="850" w:type="dxa"/>
            <w:tcBorders>
              <w:top w:val="single" w:sz="4" w:space="0" w:color="auto"/>
              <w:left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1.</w:t>
            </w:r>
          </w:p>
        </w:tc>
        <w:tc>
          <w:tcPr>
            <w:tcW w:w="3222" w:type="dxa"/>
            <w:tcBorders>
              <w:top w:val="single" w:sz="4" w:space="0" w:color="auto"/>
              <w:left w:val="single" w:sz="4" w:space="0" w:color="auto"/>
              <w:right w:val="single" w:sz="4" w:space="0" w:color="auto"/>
            </w:tcBorders>
          </w:tcPr>
          <w:p w:rsidR="004852AB" w:rsidRPr="001935CF" w:rsidRDefault="00882A18" w:rsidP="00882A18">
            <w:pPr>
              <w:ind w:hanging="3"/>
              <w:jc w:val="both"/>
              <w:rPr>
                <w:rFonts w:ascii="Times New Roman" w:eastAsia="Times New Roman" w:hAnsi="Times New Roman" w:cs="Times New Roman"/>
                <w:color w:val="auto"/>
                <w:sz w:val="22"/>
                <w:szCs w:val="22"/>
                <w:lang w:val="ru-RU"/>
              </w:rPr>
            </w:pPr>
            <w:r w:rsidRPr="001935CF">
              <w:rPr>
                <w:rFonts w:ascii="Times New Roman" w:hAnsi="Times New Roman" w:cs="Times New Roman"/>
                <w:lang w:val="ru-RU"/>
              </w:rPr>
              <w:t xml:space="preserve">квалификация участника закупки </w:t>
            </w:r>
          </w:p>
        </w:tc>
        <w:tc>
          <w:tcPr>
            <w:tcW w:w="2880" w:type="dxa"/>
            <w:tcBorders>
              <w:left w:val="single" w:sz="4" w:space="0" w:color="auto"/>
              <w:right w:val="single" w:sz="4" w:space="0" w:color="auto"/>
            </w:tcBorders>
          </w:tcPr>
          <w:p w:rsidR="004852AB" w:rsidRPr="001935CF" w:rsidRDefault="00FB4408" w:rsidP="00882A18">
            <w:pPr>
              <w:ind w:hanging="3"/>
              <w:jc w:val="center"/>
              <w:rPr>
                <w:rFonts w:ascii="Times New Roman" w:eastAsia="Times New Roman" w:hAnsi="Times New Roman" w:cs="Times New Roman"/>
                <w:color w:val="auto"/>
                <w:lang w:val="ru-RU"/>
              </w:rPr>
            </w:pPr>
            <w:r w:rsidRPr="001935CF">
              <w:rPr>
                <w:rFonts w:ascii="Times New Roman" w:eastAsia="Times New Roman" w:hAnsi="Times New Roman" w:cs="Times New Roman"/>
                <w:color w:val="auto"/>
                <w:lang w:val="ru-RU"/>
              </w:rPr>
              <w:t xml:space="preserve">Дата создания юр. </w:t>
            </w:r>
            <w:r w:rsidR="00882A18" w:rsidRPr="001935CF">
              <w:rPr>
                <w:rFonts w:ascii="Times New Roman" w:eastAsia="Times New Roman" w:hAnsi="Times New Roman" w:cs="Times New Roman"/>
                <w:color w:val="auto"/>
                <w:lang w:val="ru-RU"/>
              </w:rPr>
              <w:t>л</w:t>
            </w:r>
            <w:r w:rsidRPr="001935CF">
              <w:rPr>
                <w:rFonts w:ascii="Times New Roman" w:eastAsia="Times New Roman" w:hAnsi="Times New Roman" w:cs="Times New Roman"/>
                <w:color w:val="auto"/>
                <w:lang w:val="ru-RU"/>
              </w:rPr>
              <w:t>ица и начало юридической деятельности</w:t>
            </w:r>
            <w:r w:rsidR="00882A18" w:rsidRPr="001935CF">
              <w:rPr>
                <w:rFonts w:ascii="Times New Roman" w:eastAsia="Times New Roman" w:hAnsi="Times New Roman" w:cs="Times New Roman"/>
                <w:color w:val="auto"/>
                <w:lang w:val="ru-RU"/>
              </w:rPr>
              <w:t xml:space="preserve">, </w:t>
            </w:r>
            <w:r w:rsidR="00882A18" w:rsidRPr="001935CF">
              <w:rPr>
                <w:rFonts w:ascii="Times New Roman" w:hAnsi="Times New Roman" w:cs="Times New Roman"/>
                <w:lang w:val="ru-RU"/>
              </w:rPr>
              <w:t>наличие дипломов грамот и т.д.</w:t>
            </w:r>
          </w:p>
        </w:tc>
        <w:tc>
          <w:tcPr>
            <w:tcW w:w="2160" w:type="dxa"/>
            <w:tcBorders>
              <w:left w:val="single" w:sz="4" w:space="0" w:color="auto"/>
              <w:right w:val="single" w:sz="4" w:space="0" w:color="auto"/>
            </w:tcBorders>
          </w:tcPr>
          <w:p w:rsidR="004852AB" w:rsidRPr="001935CF" w:rsidRDefault="00882A18" w:rsidP="009E15A9">
            <w:pPr>
              <w:ind w:hanging="3"/>
              <w:jc w:val="center"/>
              <w:rPr>
                <w:rFonts w:ascii="Times New Roman" w:eastAsia="Times New Roman" w:hAnsi="Times New Roman" w:cs="Times New Roman"/>
                <w:color w:val="auto"/>
                <w:sz w:val="22"/>
                <w:szCs w:val="22"/>
                <w:lang w:val="ru-RU"/>
              </w:rPr>
            </w:pPr>
            <w:r w:rsidRPr="001935CF">
              <w:rPr>
                <w:rFonts w:ascii="Times New Roman" w:eastAsia="Times New Roman" w:hAnsi="Times New Roman" w:cs="Times New Roman"/>
                <w:color w:val="auto"/>
                <w:sz w:val="22"/>
                <w:szCs w:val="22"/>
                <w:lang w:val="ru-RU"/>
              </w:rPr>
              <w:t>2</w:t>
            </w:r>
            <w:r w:rsidR="009E15A9" w:rsidRPr="001935CF">
              <w:rPr>
                <w:rFonts w:ascii="Times New Roman" w:eastAsia="Times New Roman" w:hAnsi="Times New Roman" w:cs="Times New Roman"/>
                <w:color w:val="auto"/>
                <w:sz w:val="22"/>
                <w:szCs w:val="22"/>
                <w:lang w:val="ru-RU"/>
              </w:rPr>
              <w:t>5</w:t>
            </w:r>
            <w:r w:rsidR="004852AB" w:rsidRPr="001935CF">
              <w:rPr>
                <w:rFonts w:ascii="Times New Roman" w:eastAsia="Times New Roman" w:hAnsi="Times New Roman" w:cs="Times New Roman"/>
                <w:color w:val="auto"/>
                <w:sz w:val="22"/>
                <w:szCs w:val="22"/>
                <w:lang w:val="ru-RU"/>
              </w:rPr>
              <w:t>%</w:t>
            </w:r>
          </w:p>
        </w:tc>
      </w:tr>
      <w:tr w:rsidR="008F6850" w:rsidRPr="004852AB" w:rsidTr="00FF1D88">
        <w:trPr>
          <w:trHeight w:val="843"/>
        </w:trPr>
        <w:tc>
          <w:tcPr>
            <w:tcW w:w="850" w:type="dxa"/>
            <w:tcBorders>
              <w:top w:val="single" w:sz="4" w:space="0" w:color="auto"/>
              <w:left w:val="single" w:sz="4" w:space="0" w:color="auto"/>
              <w:bottom w:val="single" w:sz="4" w:space="0" w:color="auto"/>
              <w:right w:val="single" w:sz="4" w:space="0" w:color="auto"/>
            </w:tcBorders>
          </w:tcPr>
          <w:p w:rsidR="008F6850" w:rsidRPr="009F0D83" w:rsidRDefault="00757682" w:rsidP="00054FF1">
            <w:pPr>
              <w:jc w:val="cente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2</w:t>
            </w:r>
            <w:r w:rsidR="008F6850">
              <w:rPr>
                <w:rFonts w:ascii="Times New Roman" w:eastAsia="Times New Roman" w:hAnsi="Times New Roman" w:cs="Times New Roman"/>
                <w:color w:val="auto"/>
                <w:sz w:val="22"/>
                <w:szCs w:val="22"/>
                <w:lang w:val="ru-RU"/>
              </w:rPr>
              <w:t>.</w:t>
            </w:r>
          </w:p>
        </w:tc>
        <w:tc>
          <w:tcPr>
            <w:tcW w:w="3222" w:type="dxa"/>
            <w:tcBorders>
              <w:top w:val="single" w:sz="4" w:space="0" w:color="auto"/>
              <w:left w:val="single" w:sz="4" w:space="0" w:color="auto"/>
              <w:bottom w:val="single" w:sz="4" w:space="0" w:color="auto"/>
              <w:right w:val="single" w:sz="4" w:space="0" w:color="auto"/>
            </w:tcBorders>
          </w:tcPr>
          <w:p w:rsidR="008F6850" w:rsidRPr="001935CF" w:rsidRDefault="00FB4408" w:rsidP="00A8269B">
            <w:pPr>
              <w:ind w:hanging="3"/>
              <w:jc w:val="both"/>
              <w:rPr>
                <w:rFonts w:ascii="Times New Roman" w:eastAsia="Times New Roman" w:hAnsi="Times New Roman" w:cs="Times New Roman"/>
                <w:color w:val="auto"/>
                <w:sz w:val="22"/>
                <w:szCs w:val="22"/>
                <w:lang w:val="ru-RU"/>
              </w:rPr>
            </w:pPr>
            <w:r w:rsidRPr="001935CF">
              <w:rPr>
                <w:rFonts w:ascii="Times New Roman" w:eastAsia="Times New Roman" w:hAnsi="Times New Roman" w:cs="Times New Roman"/>
                <w:color w:val="auto"/>
                <w:lang w:val="ru-RU"/>
              </w:rPr>
              <w:t>положительная практика ведения дел в арбитражных судах РФ</w:t>
            </w:r>
          </w:p>
        </w:tc>
        <w:tc>
          <w:tcPr>
            <w:tcW w:w="2880" w:type="dxa"/>
            <w:tcBorders>
              <w:left w:val="single" w:sz="4" w:space="0" w:color="auto"/>
              <w:right w:val="single" w:sz="4" w:space="0" w:color="auto"/>
            </w:tcBorders>
          </w:tcPr>
          <w:p w:rsidR="008F6850" w:rsidRPr="001935CF" w:rsidRDefault="00FB4408" w:rsidP="008F6850">
            <w:pPr>
              <w:jc w:val="both"/>
              <w:rPr>
                <w:rFonts w:ascii="Times New Roman" w:eastAsia="Times New Roman" w:hAnsi="Times New Roman" w:cs="Times New Roman"/>
                <w:lang w:val="ru-RU"/>
              </w:rPr>
            </w:pPr>
            <w:r w:rsidRPr="001935CF">
              <w:rPr>
                <w:rFonts w:ascii="Times New Roman" w:eastAsia="Times New Roman" w:hAnsi="Times New Roman" w:cs="Times New Roman"/>
                <w:lang w:val="ru-RU"/>
              </w:rPr>
              <w:t>Приложить перечень положительных результатов ведения подобных дел</w:t>
            </w:r>
            <w:r w:rsidR="008F6850" w:rsidRPr="001935CF">
              <w:rPr>
                <w:rFonts w:ascii="Times New Roman" w:eastAsia="Times New Roman" w:hAnsi="Times New Roman" w:cs="Times New Roman"/>
                <w:lang w:val="ru-RU"/>
              </w:rPr>
              <w:t>.</w:t>
            </w:r>
          </w:p>
        </w:tc>
        <w:tc>
          <w:tcPr>
            <w:tcW w:w="2160" w:type="dxa"/>
            <w:tcBorders>
              <w:left w:val="single" w:sz="4" w:space="0" w:color="auto"/>
              <w:right w:val="single" w:sz="4" w:space="0" w:color="auto"/>
            </w:tcBorders>
          </w:tcPr>
          <w:p w:rsidR="008F6850" w:rsidRPr="001935CF" w:rsidRDefault="009E15A9" w:rsidP="00A8269B">
            <w:pPr>
              <w:ind w:hanging="3"/>
              <w:jc w:val="center"/>
              <w:rPr>
                <w:rFonts w:ascii="Times New Roman" w:eastAsia="Times New Roman" w:hAnsi="Times New Roman" w:cs="Times New Roman"/>
                <w:color w:val="auto"/>
                <w:sz w:val="22"/>
                <w:szCs w:val="22"/>
                <w:lang w:val="ru-RU"/>
              </w:rPr>
            </w:pPr>
            <w:r w:rsidRPr="001935CF">
              <w:rPr>
                <w:rFonts w:ascii="Times New Roman" w:eastAsia="Times New Roman" w:hAnsi="Times New Roman" w:cs="Times New Roman"/>
                <w:color w:val="auto"/>
                <w:sz w:val="22"/>
                <w:szCs w:val="22"/>
                <w:lang w:val="ru-RU"/>
              </w:rPr>
              <w:t>2</w:t>
            </w:r>
            <w:r w:rsidR="00882A18" w:rsidRPr="001935CF">
              <w:rPr>
                <w:rFonts w:ascii="Times New Roman" w:eastAsia="Times New Roman" w:hAnsi="Times New Roman" w:cs="Times New Roman"/>
                <w:color w:val="auto"/>
                <w:sz w:val="22"/>
                <w:szCs w:val="22"/>
                <w:lang w:val="ru-RU"/>
              </w:rPr>
              <w:t>0</w:t>
            </w:r>
            <w:r w:rsidR="008F6850" w:rsidRPr="001935CF">
              <w:rPr>
                <w:rFonts w:ascii="Times New Roman" w:eastAsia="Times New Roman" w:hAnsi="Times New Roman" w:cs="Times New Roman"/>
                <w:color w:val="auto"/>
                <w:sz w:val="22"/>
                <w:szCs w:val="22"/>
                <w:lang w:val="ru-RU"/>
              </w:rPr>
              <w:t>%</w:t>
            </w:r>
          </w:p>
        </w:tc>
      </w:tr>
      <w:tr w:rsidR="00882A18" w:rsidRPr="004852AB" w:rsidTr="00FF1D88">
        <w:trPr>
          <w:trHeight w:val="843"/>
        </w:trPr>
        <w:tc>
          <w:tcPr>
            <w:tcW w:w="850" w:type="dxa"/>
            <w:tcBorders>
              <w:top w:val="single" w:sz="4" w:space="0" w:color="auto"/>
              <w:left w:val="single" w:sz="4" w:space="0" w:color="auto"/>
              <w:bottom w:val="single" w:sz="4" w:space="0" w:color="auto"/>
              <w:right w:val="single" w:sz="4" w:space="0" w:color="auto"/>
            </w:tcBorders>
          </w:tcPr>
          <w:p w:rsidR="00882A18" w:rsidRDefault="00882A18" w:rsidP="00054FF1">
            <w:pPr>
              <w:jc w:val="cente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3.</w:t>
            </w:r>
          </w:p>
        </w:tc>
        <w:tc>
          <w:tcPr>
            <w:tcW w:w="3222" w:type="dxa"/>
            <w:tcBorders>
              <w:top w:val="single" w:sz="4" w:space="0" w:color="auto"/>
              <w:left w:val="single" w:sz="4" w:space="0" w:color="auto"/>
              <w:bottom w:val="single" w:sz="4" w:space="0" w:color="auto"/>
              <w:right w:val="single" w:sz="4" w:space="0" w:color="auto"/>
            </w:tcBorders>
          </w:tcPr>
          <w:p w:rsidR="00882A18" w:rsidRPr="001935CF" w:rsidRDefault="00882A18" w:rsidP="00A8269B">
            <w:pPr>
              <w:ind w:hanging="3"/>
              <w:jc w:val="both"/>
              <w:rPr>
                <w:rFonts w:ascii="Times New Roman" w:eastAsia="Times New Roman" w:hAnsi="Times New Roman" w:cs="Times New Roman"/>
                <w:color w:val="auto"/>
                <w:lang w:val="ru-RU"/>
              </w:rPr>
            </w:pPr>
            <w:bookmarkStart w:id="51" w:name="_GoBack"/>
            <w:r w:rsidRPr="001935CF">
              <w:rPr>
                <w:rFonts w:ascii="Times New Roman" w:eastAsia="Times New Roman" w:hAnsi="Times New Roman" w:cs="Times New Roman"/>
                <w:color w:val="auto"/>
                <w:lang w:val="ru-RU"/>
              </w:rPr>
              <w:t>цена договора</w:t>
            </w:r>
            <w:bookmarkEnd w:id="51"/>
          </w:p>
        </w:tc>
        <w:tc>
          <w:tcPr>
            <w:tcW w:w="2880" w:type="dxa"/>
            <w:tcBorders>
              <w:left w:val="single" w:sz="4" w:space="0" w:color="auto"/>
              <w:right w:val="single" w:sz="4" w:space="0" w:color="auto"/>
            </w:tcBorders>
          </w:tcPr>
          <w:p w:rsidR="00882A18" w:rsidRPr="001935CF" w:rsidRDefault="00882A18" w:rsidP="008F6850">
            <w:pPr>
              <w:jc w:val="both"/>
              <w:rPr>
                <w:rFonts w:ascii="Times New Roman" w:eastAsia="Times New Roman" w:hAnsi="Times New Roman" w:cs="Times New Roman"/>
                <w:sz w:val="22"/>
                <w:szCs w:val="22"/>
                <w:lang w:val="ru-RU"/>
              </w:rPr>
            </w:pPr>
            <w:r w:rsidRPr="001935CF">
              <w:rPr>
                <w:rFonts w:ascii="Times New Roman" w:eastAsia="Times New Roman" w:hAnsi="Times New Roman" w:cs="Times New Roman"/>
                <w:sz w:val="22"/>
                <w:szCs w:val="22"/>
                <w:lang w:val="ru-RU"/>
              </w:rPr>
              <w:t>Наименьшая цена договора</w:t>
            </w:r>
          </w:p>
        </w:tc>
        <w:tc>
          <w:tcPr>
            <w:tcW w:w="2160" w:type="dxa"/>
            <w:tcBorders>
              <w:left w:val="single" w:sz="4" w:space="0" w:color="auto"/>
              <w:right w:val="single" w:sz="4" w:space="0" w:color="auto"/>
            </w:tcBorders>
          </w:tcPr>
          <w:p w:rsidR="00882A18" w:rsidRPr="001935CF" w:rsidRDefault="00882A18" w:rsidP="009E15A9">
            <w:pPr>
              <w:ind w:hanging="3"/>
              <w:jc w:val="center"/>
              <w:rPr>
                <w:rFonts w:ascii="Times New Roman" w:eastAsia="Times New Roman" w:hAnsi="Times New Roman" w:cs="Times New Roman"/>
                <w:color w:val="auto"/>
                <w:sz w:val="22"/>
                <w:szCs w:val="22"/>
                <w:lang w:val="ru-RU"/>
              </w:rPr>
            </w:pPr>
            <w:r w:rsidRPr="001935CF">
              <w:rPr>
                <w:rFonts w:ascii="Times New Roman" w:eastAsia="Times New Roman" w:hAnsi="Times New Roman" w:cs="Times New Roman"/>
                <w:color w:val="auto"/>
                <w:sz w:val="22"/>
                <w:szCs w:val="22"/>
                <w:lang w:val="ru-RU"/>
              </w:rPr>
              <w:t>5</w:t>
            </w:r>
            <w:r w:rsidR="009E15A9" w:rsidRPr="001935CF">
              <w:rPr>
                <w:rFonts w:ascii="Times New Roman" w:eastAsia="Times New Roman" w:hAnsi="Times New Roman" w:cs="Times New Roman"/>
                <w:color w:val="auto"/>
                <w:sz w:val="22"/>
                <w:szCs w:val="22"/>
                <w:lang w:val="ru-RU"/>
              </w:rPr>
              <w:t>5</w:t>
            </w:r>
            <w:r w:rsidRPr="001935CF">
              <w:rPr>
                <w:rFonts w:ascii="Times New Roman" w:eastAsia="Times New Roman" w:hAnsi="Times New Roman" w:cs="Times New Roman"/>
                <w:color w:val="auto"/>
                <w:sz w:val="22"/>
                <w:szCs w:val="22"/>
                <w:lang w:val="ru-RU"/>
              </w:rPr>
              <w:t>%</w:t>
            </w:r>
          </w:p>
        </w:tc>
      </w:tr>
    </w:tbl>
    <w:p w:rsidR="00F63E94" w:rsidRPr="00F63E94" w:rsidRDefault="00F63E94" w:rsidP="00A441EB">
      <w:pPr>
        <w:numPr>
          <w:ilvl w:val="0"/>
          <w:numId w:val="26"/>
        </w:numPr>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Оценка заявок осуществляется в следующем порядке.</w:t>
      </w:r>
    </w:p>
    <w:p w:rsidR="00F63E94" w:rsidRPr="00F63E94" w:rsidRDefault="00F63E94" w:rsidP="00A441EB">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63E94" w:rsidRPr="00F63E94" w:rsidRDefault="00F63E94" w:rsidP="00A441EB">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w:t>
      </w:r>
    </w:p>
    <w:p w:rsidR="00F63E94" w:rsidRPr="00F63E94" w:rsidRDefault="00F63E94" w:rsidP="00A441EB">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F63E94">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F63E94">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9F1E8B" w:rsidRDefault="009F1E8B" w:rsidP="00CD5C35">
      <w:pPr>
        <w:tabs>
          <w:tab w:val="num" w:pos="1440"/>
        </w:tabs>
        <w:autoSpaceDE w:val="0"/>
        <w:autoSpaceDN w:val="0"/>
        <w:adjustRightInd w:val="0"/>
        <w:ind w:left="1440"/>
        <w:jc w:val="both"/>
        <w:rPr>
          <w:rFonts w:ascii="Times New Roman" w:eastAsia="Times New Roman" w:hAnsi="Times New Roman" w:cs="Times New Roman"/>
          <w:color w:val="auto"/>
          <w:lang w:val="ru-RU"/>
        </w:rPr>
      </w:pPr>
      <w:r w:rsidRPr="009F1E8B">
        <w:rPr>
          <w:rFonts w:ascii="Times New Roman" w:eastAsia="Times New Roman" w:hAnsi="Times New Roman" w:cs="Times New Roman"/>
          <w:color w:val="auto"/>
          <w:lang w:val="ru-RU"/>
        </w:rPr>
        <w:t>Для получения рейтинга заявок по критериям «Квалификация участника», каждой заявке по каждому из критериев ЗК  выставляется значение от 0 до 100 баллов</w:t>
      </w:r>
    </w:p>
    <w:sectPr w:rsidR="009F1E8B" w:rsidSect="00BD6A26">
      <w:headerReference w:type="even" r:id="rId10"/>
      <w:footerReference w:type="even" r:id="rId11"/>
      <w:footerReference w:type="default" r:id="rId12"/>
      <w:headerReference w:type="first" r:id="rId13"/>
      <w:footerReference w:type="first" r:id="rId14"/>
      <w:pgSz w:w="11905" w:h="16837"/>
      <w:pgMar w:top="568" w:right="1132" w:bottom="1134"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826" w:rsidRDefault="00466826">
      <w:r>
        <w:separator/>
      </w:r>
    </w:p>
  </w:endnote>
  <w:endnote w:type="continuationSeparator" w:id="0">
    <w:p w:rsidR="00466826" w:rsidRDefault="0046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20002A87" w:usb1="00000000" w:usb2="00000000" w:usb3="00000000" w:csb0="000001FF" w:csb1="00000000"/>
  </w:font>
  <w:font w:name="Andale Sans UI">
    <w:altName w:val="Calibri"/>
    <w:charset w:val="00"/>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6D9" w:rsidRPr="0069247A" w:rsidRDefault="008606D9" w:rsidP="0069247A">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6D9" w:rsidRPr="00196CCB" w:rsidRDefault="008606D9" w:rsidP="00196CCB">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6D9" w:rsidRPr="00732F2A" w:rsidRDefault="008606D9" w:rsidP="00732F2A">
    <w:pPr>
      <w:pStyle w:val="a7"/>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826" w:rsidRDefault="00466826"/>
  </w:footnote>
  <w:footnote w:type="continuationSeparator" w:id="0">
    <w:p w:rsidR="00466826" w:rsidRDefault="004668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6D9" w:rsidRDefault="008606D9" w:rsidP="00680173">
    <w:pPr>
      <w:pStyle w:val="a7"/>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6D9" w:rsidRPr="00B6688F" w:rsidRDefault="008606D9" w:rsidP="00FB0D06">
    <w:pPr>
      <w:pStyle w:val="a7"/>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923"/>
        </w:tabs>
        <w:ind w:left="923" w:hanging="432"/>
      </w:pPr>
    </w:lvl>
    <w:lvl w:ilvl="1">
      <w:start w:val="1"/>
      <w:numFmt w:val="none"/>
      <w:pStyle w:val="2"/>
      <w:suff w:val="nothing"/>
      <w:lvlText w:val="."/>
      <w:lvlJc w:val="left"/>
      <w:pPr>
        <w:tabs>
          <w:tab w:val="num" w:pos="491"/>
        </w:tabs>
        <w:ind w:left="1067" w:hanging="576"/>
      </w:pPr>
      <w:rPr>
        <w:rFonts w:ascii="Symbol" w:hAnsi="Symbol" w:cs="Symbol" w:hint="default"/>
      </w:rPr>
    </w:lvl>
    <w:lvl w:ilvl="2">
      <w:start w:val="1"/>
      <w:numFmt w:val="none"/>
      <w:pStyle w:val="3"/>
      <w:suff w:val="nothing"/>
      <w:lvlText w:val=""/>
      <w:lvlJc w:val="left"/>
      <w:pPr>
        <w:tabs>
          <w:tab w:val="num" w:pos="491"/>
        </w:tabs>
        <w:ind w:left="1211" w:hanging="720"/>
      </w:pPr>
    </w:lvl>
    <w:lvl w:ilvl="3">
      <w:start w:val="1"/>
      <w:numFmt w:val="none"/>
      <w:pStyle w:val="4"/>
      <w:suff w:val="nothing"/>
      <w:lvlText w:val=""/>
      <w:lvlJc w:val="left"/>
      <w:pPr>
        <w:tabs>
          <w:tab w:val="num" w:pos="491"/>
        </w:tabs>
        <w:ind w:left="1355" w:hanging="864"/>
      </w:pPr>
    </w:lvl>
    <w:lvl w:ilvl="4">
      <w:start w:val="1"/>
      <w:numFmt w:val="none"/>
      <w:pStyle w:val="5"/>
      <w:suff w:val="nothing"/>
      <w:lvlText w:val=""/>
      <w:lvlJc w:val="left"/>
      <w:pPr>
        <w:tabs>
          <w:tab w:val="num" w:pos="491"/>
        </w:tabs>
        <w:ind w:left="1499" w:hanging="1008"/>
      </w:pPr>
    </w:lvl>
    <w:lvl w:ilvl="5">
      <w:start w:val="1"/>
      <w:numFmt w:val="none"/>
      <w:suff w:val="nothing"/>
      <w:lvlText w:val=""/>
      <w:lvlJc w:val="left"/>
      <w:pPr>
        <w:tabs>
          <w:tab w:val="num" w:pos="1643"/>
        </w:tabs>
        <w:ind w:left="1643" w:hanging="1152"/>
      </w:pPr>
    </w:lvl>
    <w:lvl w:ilvl="6">
      <w:start w:val="1"/>
      <w:numFmt w:val="none"/>
      <w:pStyle w:val="7"/>
      <w:suff w:val="nothing"/>
      <w:lvlText w:val=""/>
      <w:lvlJc w:val="left"/>
      <w:pPr>
        <w:tabs>
          <w:tab w:val="num" w:pos="491"/>
        </w:tabs>
        <w:ind w:left="1787" w:hanging="1296"/>
      </w:pPr>
    </w:lvl>
    <w:lvl w:ilvl="7">
      <w:start w:val="1"/>
      <w:numFmt w:val="none"/>
      <w:suff w:val="nothing"/>
      <w:lvlText w:val=""/>
      <w:lvlJc w:val="left"/>
      <w:pPr>
        <w:tabs>
          <w:tab w:val="num" w:pos="1931"/>
        </w:tabs>
        <w:ind w:left="1931" w:hanging="1440"/>
      </w:pPr>
    </w:lvl>
    <w:lvl w:ilvl="8">
      <w:start w:val="1"/>
      <w:numFmt w:val="none"/>
      <w:suff w:val="nothing"/>
      <w:lvlText w:val=""/>
      <w:lvlJc w:val="left"/>
      <w:pPr>
        <w:tabs>
          <w:tab w:val="num" w:pos="2075"/>
        </w:tabs>
        <w:ind w:left="2075"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b/>
        <w:sz w:val="20"/>
        <w:szCs w:val="20"/>
      </w:rPr>
    </w:lvl>
    <w:lvl w:ilvl="1">
      <w:start w:val="1"/>
      <w:numFmt w:val="bullet"/>
      <w:lvlText w:val=""/>
      <w:lvlJc w:val="left"/>
      <w:pPr>
        <w:tabs>
          <w:tab w:val="num" w:pos="0"/>
        </w:tabs>
        <w:ind w:left="576" w:hanging="576"/>
      </w:pPr>
      <w:rPr>
        <w:rFonts w:ascii="Symbol" w:hAnsi="Symbo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6"/>
    <w:multiLevelType w:val="singleLevel"/>
    <w:tmpl w:val="00000006"/>
    <w:name w:val="WW8Num7"/>
    <w:lvl w:ilvl="0">
      <w:start w:val="1"/>
      <w:numFmt w:val="bullet"/>
      <w:lvlText w:val=""/>
      <w:lvlJc w:val="left"/>
      <w:pPr>
        <w:tabs>
          <w:tab w:val="num" w:pos="0"/>
        </w:tabs>
        <w:ind w:left="720" w:hanging="360"/>
      </w:pPr>
      <w:rPr>
        <w:rFonts w:ascii="Symbol" w:hAnsi="Symbol" w:cs="Symbol" w:hint="default"/>
      </w:rPr>
    </w:lvl>
  </w:abstractNum>
  <w:abstractNum w:abstractNumId="3">
    <w:nsid w:val="00000007"/>
    <w:multiLevelType w:val="singleLevel"/>
    <w:tmpl w:val="00000007"/>
    <w:name w:val="WW8Num8"/>
    <w:lvl w:ilvl="0">
      <w:start w:val="1"/>
      <w:numFmt w:val="bullet"/>
      <w:lvlText w:val=""/>
      <w:lvlJc w:val="left"/>
      <w:pPr>
        <w:tabs>
          <w:tab w:val="num" w:pos="0"/>
        </w:tabs>
        <w:ind w:left="720" w:hanging="360"/>
      </w:pPr>
      <w:rPr>
        <w:rFonts w:ascii="Symbol" w:hAnsi="Symbol" w:cs="Symbol" w:hint="default"/>
        <w:sz w:val="20"/>
        <w:szCs w:val="20"/>
      </w:rPr>
    </w:lvl>
  </w:abstractNum>
  <w:abstractNum w:abstractNumId="4">
    <w:nsid w:val="03DC4701"/>
    <w:multiLevelType w:val="multilevel"/>
    <w:tmpl w:val="CCFC70C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947ABF"/>
    <w:multiLevelType w:val="multilevel"/>
    <w:tmpl w:val="99388DA8"/>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5A37AE"/>
    <w:multiLevelType w:val="multilevel"/>
    <w:tmpl w:val="ED42963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CF25A48"/>
    <w:multiLevelType w:val="multilevel"/>
    <w:tmpl w:val="2466AEE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30A1910"/>
    <w:multiLevelType w:val="multilevel"/>
    <w:tmpl w:val="FF08954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766770"/>
    <w:multiLevelType w:val="multilevel"/>
    <w:tmpl w:val="13AC05CC"/>
    <w:styleLink w:val="20"/>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224910D0"/>
    <w:multiLevelType w:val="multilevel"/>
    <w:tmpl w:val="48C04EC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06B8A"/>
    <w:multiLevelType w:val="multilevel"/>
    <w:tmpl w:val="F202EDBA"/>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98118E"/>
    <w:multiLevelType w:val="multilevel"/>
    <w:tmpl w:val="2D149F7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214281"/>
    <w:multiLevelType w:val="multilevel"/>
    <w:tmpl w:val="B5F859C0"/>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D4F4C"/>
    <w:multiLevelType w:val="multilevel"/>
    <w:tmpl w:val="2BC6A41E"/>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423E0B"/>
    <w:multiLevelType w:val="multilevel"/>
    <w:tmpl w:val="BC96793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0C596D"/>
    <w:multiLevelType w:val="multilevel"/>
    <w:tmpl w:val="7444C478"/>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23647A"/>
    <w:multiLevelType w:val="multilevel"/>
    <w:tmpl w:val="E9B2D6FA"/>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7B2766"/>
    <w:multiLevelType w:val="multilevel"/>
    <w:tmpl w:val="B97C4704"/>
    <w:styleLink w:val="30"/>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0F9327C"/>
    <w:multiLevelType w:val="multilevel"/>
    <w:tmpl w:val="FA205C1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53215E"/>
    <w:multiLevelType w:val="multilevel"/>
    <w:tmpl w:val="E3EC9190"/>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407E16"/>
    <w:multiLevelType w:val="multilevel"/>
    <w:tmpl w:val="248A4F6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010741"/>
    <w:multiLevelType w:val="multilevel"/>
    <w:tmpl w:val="7F36D264"/>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707FE0"/>
    <w:multiLevelType w:val="multilevel"/>
    <w:tmpl w:val="BCF6C8A4"/>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1121C9"/>
    <w:multiLevelType w:val="multilevel"/>
    <w:tmpl w:val="AA9216D0"/>
    <w:lvl w:ilvl="0">
      <w:start w:val="2"/>
      <w:numFmt w:val="decimal"/>
      <w:lvlText w:val="%1."/>
      <w:lvlJc w:val="left"/>
      <w:pPr>
        <w:ind w:left="360" w:hanging="360"/>
      </w:pPr>
      <w:rPr>
        <w:rFonts w:hint="default"/>
        <w:b w:val="0"/>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633" w:hanging="108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695" w:hanging="144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757" w:hanging="1800"/>
      </w:pPr>
      <w:rPr>
        <w:rFonts w:hint="default"/>
        <w:b w:val="0"/>
      </w:rPr>
    </w:lvl>
    <w:lvl w:ilvl="8">
      <w:start w:val="1"/>
      <w:numFmt w:val="decimal"/>
      <w:lvlText w:val="%1.%2.%3.%4.%5.%6.%7.%8.%9."/>
      <w:lvlJc w:val="left"/>
      <w:pPr>
        <w:ind w:left="8608" w:hanging="1800"/>
      </w:pPr>
      <w:rPr>
        <w:rFonts w:hint="default"/>
        <w:b w:val="0"/>
      </w:rPr>
    </w:lvl>
  </w:abstractNum>
  <w:abstractNum w:abstractNumId="28">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D55996"/>
    <w:multiLevelType w:val="multilevel"/>
    <w:tmpl w:val="74AA394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20563F"/>
    <w:multiLevelType w:val="multilevel"/>
    <w:tmpl w:val="7754633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8"/>
  </w:num>
  <w:num w:numId="3">
    <w:abstractNumId w:val="19"/>
  </w:num>
  <w:num w:numId="4">
    <w:abstractNumId w:val="26"/>
  </w:num>
  <w:num w:numId="5">
    <w:abstractNumId w:val="24"/>
  </w:num>
  <w:num w:numId="6">
    <w:abstractNumId w:val="22"/>
  </w:num>
  <w:num w:numId="7">
    <w:abstractNumId w:val="29"/>
  </w:num>
  <w:num w:numId="8">
    <w:abstractNumId w:val="30"/>
  </w:num>
  <w:num w:numId="9">
    <w:abstractNumId w:val="10"/>
  </w:num>
  <w:num w:numId="10">
    <w:abstractNumId w:val="25"/>
  </w:num>
  <w:num w:numId="11">
    <w:abstractNumId w:val="8"/>
  </w:num>
  <w:num w:numId="12">
    <w:abstractNumId w:val="18"/>
  </w:num>
  <w:num w:numId="13">
    <w:abstractNumId w:val="16"/>
  </w:num>
  <w:num w:numId="14">
    <w:abstractNumId w:val="11"/>
  </w:num>
  <w:num w:numId="15">
    <w:abstractNumId w:val="23"/>
  </w:num>
  <w:num w:numId="16">
    <w:abstractNumId w:val="4"/>
  </w:num>
  <w:num w:numId="17">
    <w:abstractNumId w:val="7"/>
  </w:num>
  <w:num w:numId="18">
    <w:abstractNumId w:val="15"/>
  </w:num>
  <w:num w:numId="19">
    <w:abstractNumId w:val="14"/>
  </w:num>
  <w:num w:numId="20">
    <w:abstractNumId w:val="17"/>
  </w:num>
  <w:num w:numId="21">
    <w:abstractNumId w:val="13"/>
  </w:num>
  <w:num w:numId="22">
    <w:abstractNumId w:val="20"/>
  </w:num>
  <w:num w:numId="23">
    <w:abstractNumId w:val="9"/>
  </w:num>
  <w:num w:numId="24">
    <w:abstractNumId w:val="12"/>
  </w:num>
  <w:num w:numId="25">
    <w:abstractNumId w:val="21"/>
  </w:num>
  <w:num w:numId="26">
    <w:abstractNumId w:val="6"/>
  </w:num>
  <w:num w:numId="27">
    <w:abstractNumId w:val="0"/>
  </w:num>
  <w:num w:numId="2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20E0"/>
    <w:rsid w:val="000024A4"/>
    <w:rsid w:val="00005F26"/>
    <w:rsid w:val="00011457"/>
    <w:rsid w:val="00011BA8"/>
    <w:rsid w:val="000164BC"/>
    <w:rsid w:val="00016E72"/>
    <w:rsid w:val="00035A79"/>
    <w:rsid w:val="0005161E"/>
    <w:rsid w:val="00053C19"/>
    <w:rsid w:val="00054FF1"/>
    <w:rsid w:val="000620A8"/>
    <w:rsid w:val="0006627E"/>
    <w:rsid w:val="00066446"/>
    <w:rsid w:val="00091ABA"/>
    <w:rsid w:val="000B24E7"/>
    <w:rsid w:val="000C3E49"/>
    <w:rsid w:val="000C5D0C"/>
    <w:rsid w:val="000D4AD1"/>
    <w:rsid w:val="00101C86"/>
    <w:rsid w:val="00110EA3"/>
    <w:rsid w:val="00115C55"/>
    <w:rsid w:val="001208E5"/>
    <w:rsid w:val="00130293"/>
    <w:rsid w:val="00136734"/>
    <w:rsid w:val="00137ED4"/>
    <w:rsid w:val="00153A66"/>
    <w:rsid w:val="00154139"/>
    <w:rsid w:val="00162302"/>
    <w:rsid w:val="00165EE0"/>
    <w:rsid w:val="00170B45"/>
    <w:rsid w:val="00171B23"/>
    <w:rsid w:val="001935CF"/>
    <w:rsid w:val="00196CCB"/>
    <w:rsid w:val="00205031"/>
    <w:rsid w:val="00211829"/>
    <w:rsid w:val="00211E13"/>
    <w:rsid w:val="00215D64"/>
    <w:rsid w:val="00234D1D"/>
    <w:rsid w:val="00240512"/>
    <w:rsid w:val="002416D8"/>
    <w:rsid w:val="002436E8"/>
    <w:rsid w:val="0025074F"/>
    <w:rsid w:val="00253608"/>
    <w:rsid w:val="00253BDA"/>
    <w:rsid w:val="00262DF9"/>
    <w:rsid w:val="00265597"/>
    <w:rsid w:val="00284B19"/>
    <w:rsid w:val="0028618C"/>
    <w:rsid w:val="0029042E"/>
    <w:rsid w:val="00292E09"/>
    <w:rsid w:val="002A1F88"/>
    <w:rsid w:val="002A2D17"/>
    <w:rsid w:val="002B672E"/>
    <w:rsid w:val="002C133C"/>
    <w:rsid w:val="002C304D"/>
    <w:rsid w:val="00307C76"/>
    <w:rsid w:val="00335043"/>
    <w:rsid w:val="0034015D"/>
    <w:rsid w:val="00354A90"/>
    <w:rsid w:val="003569A9"/>
    <w:rsid w:val="00363329"/>
    <w:rsid w:val="003804DA"/>
    <w:rsid w:val="0039231A"/>
    <w:rsid w:val="003977C8"/>
    <w:rsid w:val="003A5223"/>
    <w:rsid w:val="003A6729"/>
    <w:rsid w:val="003A7A0B"/>
    <w:rsid w:val="003D1863"/>
    <w:rsid w:val="003D6729"/>
    <w:rsid w:val="003D7148"/>
    <w:rsid w:val="003E572E"/>
    <w:rsid w:val="004037A9"/>
    <w:rsid w:val="00403E4A"/>
    <w:rsid w:val="00405814"/>
    <w:rsid w:val="0041336A"/>
    <w:rsid w:val="00413CC7"/>
    <w:rsid w:val="00434AE5"/>
    <w:rsid w:val="00441D2F"/>
    <w:rsid w:val="00451174"/>
    <w:rsid w:val="00462E80"/>
    <w:rsid w:val="00466826"/>
    <w:rsid w:val="00471819"/>
    <w:rsid w:val="004852AB"/>
    <w:rsid w:val="004A673E"/>
    <w:rsid w:val="00506875"/>
    <w:rsid w:val="00513961"/>
    <w:rsid w:val="0052315C"/>
    <w:rsid w:val="00526D41"/>
    <w:rsid w:val="00541206"/>
    <w:rsid w:val="0054134C"/>
    <w:rsid w:val="00542818"/>
    <w:rsid w:val="00556304"/>
    <w:rsid w:val="005630CB"/>
    <w:rsid w:val="0057213E"/>
    <w:rsid w:val="00594B91"/>
    <w:rsid w:val="00595C14"/>
    <w:rsid w:val="005964A2"/>
    <w:rsid w:val="005A1CAA"/>
    <w:rsid w:val="005B6B55"/>
    <w:rsid w:val="005D4950"/>
    <w:rsid w:val="005E69C2"/>
    <w:rsid w:val="00616162"/>
    <w:rsid w:val="006253CC"/>
    <w:rsid w:val="0063042A"/>
    <w:rsid w:val="00643345"/>
    <w:rsid w:val="006527D5"/>
    <w:rsid w:val="00657F87"/>
    <w:rsid w:val="0067798C"/>
    <w:rsid w:val="00680173"/>
    <w:rsid w:val="006808EC"/>
    <w:rsid w:val="0069247A"/>
    <w:rsid w:val="00692663"/>
    <w:rsid w:val="00695B28"/>
    <w:rsid w:val="006B3010"/>
    <w:rsid w:val="006B6669"/>
    <w:rsid w:val="006E63A4"/>
    <w:rsid w:val="006F349C"/>
    <w:rsid w:val="00713449"/>
    <w:rsid w:val="00721FCF"/>
    <w:rsid w:val="00724094"/>
    <w:rsid w:val="007241FA"/>
    <w:rsid w:val="00732F2A"/>
    <w:rsid w:val="00740CB4"/>
    <w:rsid w:val="00753E09"/>
    <w:rsid w:val="00756B7C"/>
    <w:rsid w:val="00757682"/>
    <w:rsid w:val="00757CEA"/>
    <w:rsid w:val="00762A24"/>
    <w:rsid w:val="00792432"/>
    <w:rsid w:val="00796537"/>
    <w:rsid w:val="007A3409"/>
    <w:rsid w:val="007A73BC"/>
    <w:rsid w:val="007B2A81"/>
    <w:rsid w:val="007B313D"/>
    <w:rsid w:val="007B649C"/>
    <w:rsid w:val="007C0EE5"/>
    <w:rsid w:val="007F292D"/>
    <w:rsid w:val="007F46A3"/>
    <w:rsid w:val="008002C5"/>
    <w:rsid w:val="00802ACE"/>
    <w:rsid w:val="00806DDC"/>
    <w:rsid w:val="00810B93"/>
    <w:rsid w:val="00811795"/>
    <w:rsid w:val="0082584F"/>
    <w:rsid w:val="0083789C"/>
    <w:rsid w:val="0084458A"/>
    <w:rsid w:val="0084468B"/>
    <w:rsid w:val="0085754A"/>
    <w:rsid w:val="008606D9"/>
    <w:rsid w:val="0087007F"/>
    <w:rsid w:val="008742B7"/>
    <w:rsid w:val="00877DE0"/>
    <w:rsid w:val="00882A18"/>
    <w:rsid w:val="00885E55"/>
    <w:rsid w:val="00890A2A"/>
    <w:rsid w:val="00892891"/>
    <w:rsid w:val="00893AC3"/>
    <w:rsid w:val="008B1E63"/>
    <w:rsid w:val="008C283F"/>
    <w:rsid w:val="008C33BE"/>
    <w:rsid w:val="008C4CB1"/>
    <w:rsid w:val="008F2032"/>
    <w:rsid w:val="008F6850"/>
    <w:rsid w:val="00904B51"/>
    <w:rsid w:val="00906853"/>
    <w:rsid w:val="00921949"/>
    <w:rsid w:val="009227C8"/>
    <w:rsid w:val="00927D51"/>
    <w:rsid w:val="0094685E"/>
    <w:rsid w:val="00950D07"/>
    <w:rsid w:val="00950EC8"/>
    <w:rsid w:val="00960893"/>
    <w:rsid w:val="00966B1C"/>
    <w:rsid w:val="00975576"/>
    <w:rsid w:val="00984F5B"/>
    <w:rsid w:val="00991421"/>
    <w:rsid w:val="009A1855"/>
    <w:rsid w:val="009A4742"/>
    <w:rsid w:val="009B75CE"/>
    <w:rsid w:val="009C0CE3"/>
    <w:rsid w:val="009D0C8F"/>
    <w:rsid w:val="009D5D79"/>
    <w:rsid w:val="009E0D0C"/>
    <w:rsid w:val="009E15A9"/>
    <w:rsid w:val="009E5ACA"/>
    <w:rsid w:val="009E5C20"/>
    <w:rsid w:val="009E68A7"/>
    <w:rsid w:val="009F0128"/>
    <w:rsid w:val="009F0D83"/>
    <w:rsid w:val="009F1E8B"/>
    <w:rsid w:val="00A06628"/>
    <w:rsid w:val="00A107AA"/>
    <w:rsid w:val="00A109B5"/>
    <w:rsid w:val="00A17AC4"/>
    <w:rsid w:val="00A26F29"/>
    <w:rsid w:val="00A441EB"/>
    <w:rsid w:val="00A51B11"/>
    <w:rsid w:val="00A641B4"/>
    <w:rsid w:val="00A644C4"/>
    <w:rsid w:val="00A852C9"/>
    <w:rsid w:val="00AC5533"/>
    <w:rsid w:val="00AD72D2"/>
    <w:rsid w:val="00AE5C3F"/>
    <w:rsid w:val="00AF3DFE"/>
    <w:rsid w:val="00B0065B"/>
    <w:rsid w:val="00B01FEA"/>
    <w:rsid w:val="00B12B8C"/>
    <w:rsid w:val="00B21CC8"/>
    <w:rsid w:val="00B23A88"/>
    <w:rsid w:val="00B34E4E"/>
    <w:rsid w:val="00B36EE9"/>
    <w:rsid w:val="00B53CD3"/>
    <w:rsid w:val="00B6688F"/>
    <w:rsid w:val="00B674E0"/>
    <w:rsid w:val="00B802E6"/>
    <w:rsid w:val="00B957E8"/>
    <w:rsid w:val="00BA0070"/>
    <w:rsid w:val="00BA631E"/>
    <w:rsid w:val="00BD2C49"/>
    <w:rsid w:val="00BD378F"/>
    <w:rsid w:val="00BD6A26"/>
    <w:rsid w:val="00BE0629"/>
    <w:rsid w:val="00BF0F0E"/>
    <w:rsid w:val="00BF4DD3"/>
    <w:rsid w:val="00BF6934"/>
    <w:rsid w:val="00C11EBB"/>
    <w:rsid w:val="00C127AF"/>
    <w:rsid w:val="00C24BF8"/>
    <w:rsid w:val="00C501C4"/>
    <w:rsid w:val="00C706ED"/>
    <w:rsid w:val="00C74F33"/>
    <w:rsid w:val="00C75D45"/>
    <w:rsid w:val="00C91113"/>
    <w:rsid w:val="00CA0D9B"/>
    <w:rsid w:val="00CA41B1"/>
    <w:rsid w:val="00CA70B4"/>
    <w:rsid w:val="00CC29DB"/>
    <w:rsid w:val="00CC40AD"/>
    <w:rsid w:val="00CD5C35"/>
    <w:rsid w:val="00CD680A"/>
    <w:rsid w:val="00CF04A1"/>
    <w:rsid w:val="00CF4448"/>
    <w:rsid w:val="00D04D67"/>
    <w:rsid w:val="00D25C2A"/>
    <w:rsid w:val="00D35D9D"/>
    <w:rsid w:val="00D366DB"/>
    <w:rsid w:val="00D36A26"/>
    <w:rsid w:val="00D40137"/>
    <w:rsid w:val="00D51792"/>
    <w:rsid w:val="00D67435"/>
    <w:rsid w:val="00D726A4"/>
    <w:rsid w:val="00D75ED2"/>
    <w:rsid w:val="00D834D3"/>
    <w:rsid w:val="00D838AE"/>
    <w:rsid w:val="00D93B41"/>
    <w:rsid w:val="00D96383"/>
    <w:rsid w:val="00D97469"/>
    <w:rsid w:val="00D97A4E"/>
    <w:rsid w:val="00DA6AF0"/>
    <w:rsid w:val="00DC3421"/>
    <w:rsid w:val="00DD3A07"/>
    <w:rsid w:val="00DE1097"/>
    <w:rsid w:val="00DE2D1F"/>
    <w:rsid w:val="00DF35C1"/>
    <w:rsid w:val="00DF559F"/>
    <w:rsid w:val="00E06C70"/>
    <w:rsid w:val="00E21651"/>
    <w:rsid w:val="00E22A45"/>
    <w:rsid w:val="00E30752"/>
    <w:rsid w:val="00E34E9B"/>
    <w:rsid w:val="00E375E7"/>
    <w:rsid w:val="00E46F2B"/>
    <w:rsid w:val="00E50EE3"/>
    <w:rsid w:val="00E67038"/>
    <w:rsid w:val="00E747CA"/>
    <w:rsid w:val="00E76012"/>
    <w:rsid w:val="00E776CC"/>
    <w:rsid w:val="00E910C6"/>
    <w:rsid w:val="00E95C59"/>
    <w:rsid w:val="00E96EC4"/>
    <w:rsid w:val="00EB271B"/>
    <w:rsid w:val="00EB4344"/>
    <w:rsid w:val="00EB4552"/>
    <w:rsid w:val="00EB7E44"/>
    <w:rsid w:val="00EC199B"/>
    <w:rsid w:val="00EC652A"/>
    <w:rsid w:val="00ED71F5"/>
    <w:rsid w:val="00EE482D"/>
    <w:rsid w:val="00F0097F"/>
    <w:rsid w:val="00F356DB"/>
    <w:rsid w:val="00F63E94"/>
    <w:rsid w:val="00F81BF6"/>
    <w:rsid w:val="00F940F4"/>
    <w:rsid w:val="00F950E1"/>
    <w:rsid w:val="00FA0EB6"/>
    <w:rsid w:val="00FA1355"/>
    <w:rsid w:val="00FA7F62"/>
    <w:rsid w:val="00FB0D06"/>
    <w:rsid w:val="00FB4408"/>
    <w:rsid w:val="00FB737D"/>
    <w:rsid w:val="00FE0206"/>
    <w:rsid w:val="00FE083D"/>
    <w:rsid w:val="00FF1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2">
    <w:name w:val="heading 2"/>
    <w:basedOn w:val="a"/>
    <w:next w:val="a0"/>
    <w:link w:val="21"/>
    <w:qFormat/>
    <w:rsid w:val="00EB271B"/>
    <w:pPr>
      <w:keepNext/>
      <w:widowControl w:val="0"/>
      <w:numPr>
        <w:ilvl w:val="1"/>
        <w:numId w:val="27"/>
      </w:numPr>
      <w:suppressAutoHyphens/>
      <w:spacing w:before="240" w:after="120"/>
      <w:outlineLvl w:val="1"/>
    </w:pPr>
    <w:rPr>
      <w:rFonts w:ascii="Times New Roman" w:eastAsia="Lucida Sans Unicode" w:hAnsi="Times New Roman" w:cs="Times New Roman"/>
      <w:b/>
      <w:bCs/>
      <w:color w:val="auto"/>
      <w:kern w:val="1"/>
      <w:sz w:val="36"/>
      <w:szCs w:val="36"/>
      <w:lang w:val="ru-RU" w:eastAsia="ar-SA"/>
    </w:rPr>
  </w:style>
  <w:style w:type="paragraph" w:styleId="3">
    <w:name w:val="heading 3"/>
    <w:basedOn w:val="a"/>
    <w:next w:val="a0"/>
    <w:link w:val="31"/>
    <w:qFormat/>
    <w:rsid w:val="00EB271B"/>
    <w:pPr>
      <w:keepNext/>
      <w:widowControl w:val="0"/>
      <w:numPr>
        <w:ilvl w:val="2"/>
        <w:numId w:val="27"/>
      </w:numPr>
      <w:suppressAutoHyphens/>
      <w:spacing w:before="240" w:after="120"/>
      <w:outlineLvl w:val="2"/>
    </w:pPr>
    <w:rPr>
      <w:rFonts w:ascii="Arial" w:eastAsia="Andale Sans UI" w:hAnsi="Arial" w:cs="Tahoma"/>
      <w:b/>
      <w:bCs/>
      <w:color w:val="auto"/>
      <w:kern w:val="1"/>
      <w:sz w:val="28"/>
      <w:szCs w:val="28"/>
      <w:lang w:val="ru-RU" w:eastAsia="ar-SA"/>
    </w:rPr>
  </w:style>
  <w:style w:type="paragraph" w:styleId="4">
    <w:name w:val="heading 4"/>
    <w:basedOn w:val="a"/>
    <w:next w:val="a0"/>
    <w:link w:val="40"/>
    <w:qFormat/>
    <w:rsid w:val="00EB271B"/>
    <w:pPr>
      <w:widowControl w:val="0"/>
      <w:numPr>
        <w:ilvl w:val="3"/>
        <w:numId w:val="27"/>
      </w:numPr>
      <w:suppressAutoHyphens/>
      <w:spacing w:before="280" w:after="280"/>
      <w:outlineLvl w:val="3"/>
    </w:pPr>
    <w:rPr>
      <w:rFonts w:ascii="Verdana" w:eastAsia="Andale Sans UI" w:hAnsi="Verdana" w:cs="Verdana"/>
      <w:b/>
      <w:bCs/>
      <w:color w:val="003399"/>
      <w:kern w:val="1"/>
      <w:sz w:val="20"/>
      <w:szCs w:val="20"/>
      <w:lang w:val="ru-RU" w:eastAsia="ar-SA"/>
    </w:rPr>
  </w:style>
  <w:style w:type="paragraph" w:styleId="5">
    <w:name w:val="heading 5"/>
    <w:basedOn w:val="a"/>
    <w:next w:val="a"/>
    <w:link w:val="50"/>
    <w:qFormat/>
    <w:rsid w:val="00EB271B"/>
    <w:pPr>
      <w:keepNext/>
      <w:widowControl w:val="0"/>
      <w:numPr>
        <w:ilvl w:val="4"/>
        <w:numId w:val="27"/>
      </w:numPr>
      <w:suppressAutoHyphens/>
      <w:jc w:val="center"/>
      <w:outlineLvl w:val="4"/>
    </w:pPr>
    <w:rPr>
      <w:rFonts w:ascii="Times New Roman" w:eastAsia="Andale Sans UI" w:hAnsi="Times New Roman" w:cs="Times New Roman"/>
      <w:b/>
      <w:bCs/>
      <w:color w:val="auto"/>
      <w:kern w:val="1"/>
      <w:lang w:val="ru-RU" w:eastAsia="ar-SA"/>
    </w:rPr>
  </w:style>
  <w:style w:type="paragraph" w:styleId="7">
    <w:name w:val="heading 7"/>
    <w:basedOn w:val="a"/>
    <w:next w:val="a"/>
    <w:link w:val="70"/>
    <w:qFormat/>
    <w:rsid w:val="00EB271B"/>
    <w:pPr>
      <w:widowControl w:val="0"/>
      <w:numPr>
        <w:ilvl w:val="6"/>
        <w:numId w:val="27"/>
      </w:numPr>
      <w:suppressAutoHyphens/>
      <w:spacing w:before="240" w:after="60"/>
      <w:outlineLvl w:val="6"/>
    </w:pPr>
    <w:rPr>
      <w:rFonts w:ascii="Times New Roman" w:eastAsia="Andale Sans UI" w:hAnsi="Times New Roman" w:cs="Times New Roman"/>
      <w:color w:val="auto"/>
      <w:kern w:val="1"/>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2">
    <w:name w:val="Заголовок №2_"/>
    <w:basedOn w:val="a1"/>
    <w:link w:val="23"/>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
    <w:name w:val="Заголовок №3_"/>
    <w:basedOn w:val="a1"/>
    <w:link w:val="33"/>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4">
    <w:name w:val="Основной текст (2)_"/>
    <w:basedOn w:val="a1"/>
    <w:link w:val="25"/>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1"/>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 (3)_"/>
    <w:basedOn w:val="a1"/>
    <w:link w:val="35"/>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1"/>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6">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6">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1"/>
    <w:link w:val="52"/>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1">
    <w:name w:val="Основной текст (7)_"/>
    <w:basedOn w:val="a1"/>
    <w:link w:val="72"/>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1"/>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Подпись к таблице (2)_"/>
    <w:basedOn w:val="a1"/>
    <w:link w:val="28"/>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9">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Подпись к таблице (3)_"/>
    <w:basedOn w:val="a1"/>
    <w:link w:val="38"/>
    <w:rPr>
      <w:rFonts w:ascii="Times New Roman" w:eastAsia="Times New Roman" w:hAnsi="Times New Roman" w:cs="Times New Roman"/>
      <w:b w:val="0"/>
      <w:bCs w:val="0"/>
      <w:i w:val="0"/>
      <w:iCs w:val="0"/>
      <w:smallCaps w:val="0"/>
      <w:strike w:val="0"/>
      <w:spacing w:val="0"/>
      <w:sz w:val="27"/>
      <w:szCs w:val="27"/>
    </w:rPr>
  </w:style>
  <w:style w:type="character" w:customStyle="1" w:styleId="39">
    <w:name w:val="Подпись к таблице (3)"/>
    <w:basedOn w:val="3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b">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1"/>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d">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0">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1">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rPr>
  </w:style>
  <w:style w:type="character" w:customStyle="1" w:styleId="2f2">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3">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4">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a">
    <w:name w:val="Основной текст (3) + Полужирный"/>
    <w:basedOn w:val="34"/>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1"/>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4"/>
    <w:rPr>
      <w:rFonts w:ascii="Times New Roman" w:eastAsia="Times New Roman" w:hAnsi="Times New Roman" w:cs="Times New Roman"/>
      <w:b w:val="0"/>
      <w:bCs w:val="0"/>
      <w:i w:val="0"/>
      <w:iCs w:val="0"/>
      <w:smallCaps w:val="0"/>
      <w:strike w:val="0"/>
      <w:spacing w:val="20"/>
      <w:sz w:val="21"/>
      <w:szCs w:val="21"/>
    </w:rPr>
  </w:style>
  <w:style w:type="paragraph" w:customStyle="1" w:styleId="23">
    <w:name w:val="Заголовок №2"/>
    <w:basedOn w:val="a"/>
    <w:link w:val="2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
    <w:link w:val="a6"/>
    <w:pPr>
      <w:shd w:val="clear" w:color="auto" w:fill="FFFFFF"/>
    </w:pPr>
    <w:rPr>
      <w:rFonts w:ascii="Times New Roman" w:eastAsia="Times New Roman" w:hAnsi="Times New Roman" w:cs="Times New Roman"/>
      <w:sz w:val="20"/>
      <w:szCs w:val="20"/>
    </w:rPr>
  </w:style>
  <w:style w:type="paragraph" w:customStyle="1" w:styleId="33">
    <w:name w:val="Заголовок №3"/>
    <w:basedOn w:val="a"/>
    <w:link w:val="32"/>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5">
    <w:name w:val="Основной текст (2)"/>
    <w:basedOn w:val="a"/>
    <w:link w:val="24"/>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5">
    <w:name w:val="Основной текст (3)"/>
    <w:basedOn w:val="a"/>
    <w:link w:val="34"/>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2">
    <w:name w:val="Основной текст (7)"/>
    <w:basedOn w:val="a"/>
    <w:link w:val="71"/>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8">
    <w:name w:val="Подпись к таблице (2)"/>
    <w:basedOn w:val="a"/>
    <w:link w:val="27"/>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8">
    <w:name w:val="Подпись к таблице (3)"/>
    <w:basedOn w:val="a"/>
    <w:link w:val="37"/>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
    <w:uiPriority w:val="34"/>
    <w:qFormat/>
    <w:rsid w:val="002416D8"/>
    <w:pPr>
      <w:ind w:left="720"/>
      <w:contextualSpacing/>
    </w:pPr>
  </w:style>
  <w:style w:type="paragraph" w:styleId="af6">
    <w:name w:val="Normal (Web)"/>
    <w:basedOn w:val="a"/>
    <w:uiPriority w:val="99"/>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4"/>
      </w:numPr>
    </w:pPr>
  </w:style>
  <w:style w:type="numbering" w:customStyle="1" w:styleId="30">
    <w:name w:val="Стиль3"/>
    <w:rsid w:val="00130293"/>
    <w:pPr>
      <w:numPr>
        <w:numId w:val="25"/>
      </w:numPr>
    </w:pPr>
  </w:style>
  <w:style w:type="paragraph" w:styleId="af7">
    <w:name w:val="footnote text"/>
    <w:basedOn w:val="a"/>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_основной"/>
    <w:basedOn w:val="a"/>
    <w:qFormat/>
    <w:rsid w:val="00757CEA"/>
    <w:pPr>
      <w:spacing w:before="120" w:after="120" w:line="360" w:lineRule="auto"/>
      <w:ind w:firstLine="567"/>
      <w:contextualSpacing/>
      <w:jc w:val="both"/>
    </w:pPr>
    <w:rPr>
      <w:rFonts w:ascii="Times New Roman" w:eastAsia="Calibri" w:hAnsi="Times New Roman" w:cs="Times New Roman"/>
      <w:color w:val="auto"/>
      <w:szCs w:val="22"/>
      <w:lang w:val="ru-RU" w:eastAsia="en-US"/>
    </w:rPr>
  </w:style>
  <w:style w:type="character" w:customStyle="1" w:styleId="21">
    <w:name w:val="Заголовок 2 Знак"/>
    <w:basedOn w:val="a1"/>
    <w:link w:val="2"/>
    <w:rsid w:val="00EB271B"/>
    <w:rPr>
      <w:rFonts w:ascii="Times New Roman" w:eastAsia="Lucida Sans Unicode" w:hAnsi="Times New Roman" w:cs="Times New Roman"/>
      <w:b/>
      <w:bCs/>
      <w:kern w:val="1"/>
      <w:sz w:val="36"/>
      <w:szCs w:val="36"/>
      <w:lang w:val="ru-RU" w:eastAsia="ar-SA"/>
    </w:rPr>
  </w:style>
  <w:style w:type="character" w:customStyle="1" w:styleId="31">
    <w:name w:val="Заголовок 3 Знак"/>
    <w:basedOn w:val="a1"/>
    <w:link w:val="3"/>
    <w:rsid w:val="00EB271B"/>
    <w:rPr>
      <w:rFonts w:ascii="Arial" w:eastAsia="Andale Sans UI" w:hAnsi="Arial" w:cs="Tahoma"/>
      <w:b/>
      <w:bCs/>
      <w:kern w:val="1"/>
      <w:sz w:val="28"/>
      <w:szCs w:val="28"/>
      <w:lang w:val="ru-RU" w:eastAsia="ar-SA"/>
    </w:rPr>
  </w:style>
  <w:style w:type="character" w:customStyle="1" w:styleId="40">
    <w:name w:val="Заголовок 4 Знак"/>
    <w:basedOn w:val="a1"/>
    <w:link w:val="4"/>
    <w:rsid w:val="00EB271B"/>
    <w:rPr>
      <w:rFonts w:ascii="Verdana" w:eastAsia="Andale Sans UI" w:hAnsi="Verdana" w:cs="Verdana"/>
      <w:b/>
      <w:bCs/>
      <w:color w:val="003399"/>
      <w:kern w:val="1"/>
      <w:sz w:val="20"/>
      <w:szCs w:val="20"/>
      <w:lang w:val="ru-RU" w:eastAsia="ar-SA"/>
    </w:rPr>
  </w:style>
  <w:style w:type="character" w:customStyle="1" w:styleId="50">
    <w:name w:val="Заголовок 5 Знак"/>
    <w:basedOn w:val="a1"/>
    <w:link w:val="5"/>
    <w:rsid w:val="00EB271B"/>
    <w:rPr>
      <w:rFonts w:ascii="Times New Roman" w:eastAsia="Andale Sans UI" w:hAnsi="Times New Roman" w:cs="Times New Roman"/>
      <w:b/>
      <w:bCs/>
      <w:kern w:val="1"/>
      <w:lang w:val="ru-RU" w:eastAsia="ar-SA"/>
    </w:rPr>
  </w:style>
  <w:style w:type="character" w:customStyle="1" w:styleId="70">
    <w:name w:val="Заголовок 7 Знак"/>
    <w:basedOn w:val="a1"/>
    <w:link w:val="7"/>
    <w:rsid w:val="00EB271B"/>
    <w:rPr>
      <w:rFonts w:ascii="Times New Roman" w:eastAsia="Andale Sans UI" w:hAnsi="Times New Roman" w:cs="Times New Roman"/>
      <w:kern w:val="1"/>
      <w:lang w:val="ru-RU" w:eastAsia="ar-SA"/>
    </w:rPr>
  </w:style>
  <w:style w:type="paragraph" w:styleId="a0">
    <w:name w:val="Body Text"/>
    <w:basedOn w:val="a"/>
    <w:link w:val="afe"/>
    <w:uiPriority w:val="99"/>
    <w:semiHidden/>
    <w:unhideWhenUsed/>
    <w:rsid w:val="00EB271B"/>
    <w:pPr>
      <w:spacing w:after="120"/>
    </w:pPr>
  </w:style>
  <w:style w:type="character" w:customStyle="1" w:styleId="afe">
    <w:name w:val="Основной текст Знак"/>
    <w:basedOn w:val="a1"/>
    <w:link w:val="a0"/>
    <w:uiPriority w:val="99"/>
    <w:semiHidden/>
    <w:rsid w:val="00EB271B"/>
    <w:rPr>
      <w:color w:val="000000"/>
    </w:rPr>
  </w:style>
  <w:style w:type="paragraph" w:styleId="aff">
    <w:name w:val="Body Text Indent"/>
    <w:basedOn w:val="a"/>
    <w:link w:val="aff0"/>
    <w:uiPriority w:val="99"/>
    <w:semiHidden/>
    <w:unhideWhenUsed/>
    <w:rsid w:val="00513961"/>
    <w:pPr>
      <w:spacing w:after="120"/>
      <w:ind w:left="283"/>
    </w:pPr>
  </w:style>
  <w:style w:type="character" w:customStyle="1" w:styleId="aff0">
    <w:name w:val="Основной текст с отступом Знак"/>
    <w:basedOn w:val="a1"/>
    <w:link w:val="aff"/>
    <w:uiPriority w:val="99"/>
    <w:semiHidden/>
    <w:rsid w:val="00513961"/>
    <w:rPr>
      <w:color w:val="000000"/>
    </w:rPr>
  </w:style>
  <w:style w:type="character" w:customStyle="1" w:styleId="clipboard">
    <w:name w:val="clipboard"/>
    <w:rsid w:val="00882A18"/>
  </w:style>
  <w:style w:type="paragraph" w:customStyle="1" w:styleId="ConsNormal">
    <w:name w:val="ConsNormal"/>
    <w:rsid w:val="00882A18"/>
    <w:pPr>
      <w:autoSpaceDE w:val="0"/>
      <w:autoSpaceDN w:val="0"/>
      <w:adjustRightInd w:val="0"/>
      <w:jc w:val="both"/>
    </w:pPr>
    <w:rPr>
      <w:rFonts w:ascii="Courier New" w:eastAsia="Times New Roman" w:hAnsi="Courier New" w:cs="Courier New"/>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2">
    <w:name w:val="heading 2"/>
    <w:basedOn w:val="a"/>
    <w:next w:val="a0"/>
    <w:link w:val="21"/>
    <w:qFormat/>
    <w:rsid w:val="00EB271B"/>
    <w:pPr>
      <w:keepNext/>
      <w:widowControl w:val="0"/>
      <w:numPr>
        <w:ilvl w:val="1"/>
        <w:numId w:val="27"/>
      </w:numPr>
      <w:suppressAutoHyphens/>
      <w:spacing w:before="240" w:after="120"/>
      <w:outlineLvl w:val="1"/>
    </w:pPr>
    <w:rPr>
      <w:rFonts w:ascii="Times New Roman" w:eastAsia="Lucida Sans Unicode" w:hAnsi="Times New Roman" w:cs="Times New Roman"/>
      <w:b/>
      <w:bCs/>
      <w:color w:val="auto"/>
      <w:kern w:val="1"/>
      <w:sz w:val="36"/>
      <w:szCs w:val="36"/>
      <w:lang w:val="ru-RU" w:eastAsia="ar-SA"/>
    </w:rPr>
  </w:style>
  <w:style w:type="paragraph" w:styleId="3">
    <w:name w:val="heading 3"/>
    <w:basedOn w:val="a"/>
    <w:next w:val="a0"/>
    <w:link w:val="31"/>
    <w:qFormat/>
    <w:rsid w:val="00EB271B"/>
    <w:pPr>
      <w:keepNext/>
      <w:widowControl w:val="0"/>
      <w:numPr>
        <w:ilvl w:val="2"/>
        <w:numId w:val="27"/>
      </w:numPr>
      <w:suppressAutoHyphens/>
      <w:spacing w:before="240" w:after="120"/>
      <w:outlineLvl w:val="2"/>
    </w:pPr>
    <w:rPr>
      <w:rFonts w:ascii="Arial" w:eastAsia="Andale Sans UI" w:hAnsi="Arial" w:cs="Tahoma"/>
      <w:b/>
      <w:bCs/>
      <w:color w:val="auto"/>
      <w:kern w:val="1"/>
      <w:sz w:val="28"/>
      <w:szCs w:val="28"/>
      <w:lang w:val="ru-RU" w:eastAsia="ar-SA"/>
    </w:rPr>
  </w:style>
  <w:style w:type="paragraph" w:styleId="4">
    <w:name w:val="heading 4"/>
    <w:basedOn w:val="a"/>
    <w:next w:val="a0"/>
    <w:link w:val="40"/>
    <w:qFormat/>
    <w:rsid w:val="00EB271B"/>
    <w:pPr>
      <w:widowControl w:val="0"/>
      <w:numPr>
        <w:ilvl w:val="3"/>
        <w:numId w:val="27"/>
      </w:numPr>
      <w:suppressAutoHyphens/>
      <w:spacing w:before="280" w:after="280"/>
      <w:outlineLvl w:val="3"/>
    </w:pPr>
    <w:rPr>
      <w:rFonts w:ascii="Verdana" w:eastAsia="Andale Sans UI" w:hAnsi="Verdana" w:cs="Verdana"/>
      <w:b/>
      <w:bCs/>
      <w:color w:val="003399"/>
      <w:kern w:val="1"/>
      <w:sz w:val="20"/>
      <w:szCs w:val="20"/>
      <w:lang w:val="ru-RU" w:eastAsia="ar-SA"/>
    </w:rPr>
  </w:style>
  <w:style w:type="paragraph" w:styleId="5">
    <w:name w:val="heading 5"/>
    <w:basedOn w:val="a"/>
    <w:next w:val="a"/>
    <w:link w:val="50"/>
    <w:qFormat/>
    <w:rsid w:val="00EB271B"/>
    <w:pPr>
      <w:keepNext/>
      <w:widowControl w:val="0"/>
      <w:numPr>
        <w:ilvl w:val="4"/>
        <w:numId w:val="27"/>
      </w:numPr>
      <w:suppressAutoHyphens/>
      <w:jc w:val="center"/>
      <w:outlineLvl w:val="4"/>
    </w:pPr>
    <w:rPr>
      <w:rFonts w:ascii="Times New Roman" w:eastAsia="Andale Sans UI" w:hAnsi="Times New Roman" w:cs="Times New Roman"/>
      <w:b/>
      <w:bCs/>
      <w:color w:val="auto"/>
      <w:kern w:val="1"/>
      <w:lang w:val="ru-RU" w:eastAsia="ar-SA"/>
    </w:rPr>
  </w:style>
  <w:style w:type="paragraph" w:styleId="7">
    <w:name w:val="heading 7"/>
    <w:basedOn w:val="a"/>
    <w:next w:val="a"/>
    <w:link w:val="70"/>
    <w:qFormat/>
    <w:rsid w:val="00EB271B"/>
    <w:pPr>
      <w:widowControl w:val="0"/>
      <w:numPr>
        <w:ilvl w:val="6"/>
        <w:numId w:val="27"/>
      </w:numPr>
      <w:suppressAutoHyphens/>
      <w:spacing w:before="240" w:after="60"/>
      <w:outlineLvl w:val="6"/>
    </w:pPr>
    <w:rPr>
      <w:rFonts w:ascii="Times New Roman" w:eastAsia="Andale Sans UI" w:hAnsi="Times New Roman" w:cs="Times New Roman"/>
      <w:color w:val="auto"/>
      <w:kern w:val="1"/>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2">
    <w:name w:val="Заголовок №2_"/>
    <w:basedOn w:val="a1"/>
    <w:link w:val="23"/>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
    <w:name w:val="Заголовок №3_"/>
    <w:basedOn w:val="a1"/>
    <w:link w:val="33"/>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4">
    <w:name w:val="Основной текст (2)_"/>
    <w:basedOn w:val="a1"/>
    <w:link w:val="25"/>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1"/>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 (3)_"/>
    <w:basedOn w:val="a1"/>
    <w:link w:val="35"/>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1"/>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6">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6">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1"/>
    <w:link w:val="52"/>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1">
    <w:name w:val="Основной текст (7)_"/>
    <w:basedOn w:val="a1"/>
    <w:link w:val="72"/>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1"/>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Подпись к таблице (2)_"/>
    <w:basedOn w:val="a1"/>
    <w:link w:val="28"/>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9">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Подпись к таблице (3)_"/>
    <w:basedOn w:val="a1"/>
    <w:link w:val="38"/>
    <w:rPr>
      <w:rFonts w:ascii="Times New Roman" w:eastAsia="Times New Roman" w:hAnsi="Times New Roman" w:cs="Times New Roman"/>
      <w:b w:val="0"/>
      <w:bCs w:val="0"/>
      <w:i w:val="0"/>
      <w:iCs w:val="0"/>
      <w:smallCaps w:val="0"/>
      <w:strike w:val="0"/>
      <w:spacing w:val="0"/>
      <w:sz w:val="27"/>
      <w:szCs w:val="27"/>
    </w:rPr>
  </w:style>
  <w:style w:type="character" w:customStyle="1" w:styleId="39">
    <w:name w:val="Подпись к таблице (3)"/>
    <w:basedOn w:val="3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b">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1"/>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d">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0">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1">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rPr>
  </w:style>
  <w:style w:type="character" w:customStyle="1" w:styleId="2f2">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3">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4">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a">
    <w:name w:val="Основной текст (3) + Полужирный"/>
    <w:basedOn w:val="34"/>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1"/>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4"/>
    <w:rPr>
      <w:rFonts w:ascii="Times New Roman" w:eastAsia="Times New Roman" w:hAnsi="Times New Roman" w:cs="Times New Roman"/>
      <w:b w:val="0"/>
      <w:bCs w:val="0"/>
      <w:i w:val="0"/>
      <w:iCs w:val="0"/>
      <w:smallCaps w:val="0"/>
      <w:strike w:val="0"/>
      <w:spacing w:val="20"/>
      <w:sz w:val="21"/>
      <w:szCs w:val="21"/>
    </w:rPr>
  </w:style>
  <w:style w:type="paragraph" w:customStyle="1" w:styleId="23">
    <w:name w:val="Заголовок №2"/>
    <w:basedOn w:val="a"/>
    <w:link w:val="2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
    <w:link w:val="a6"/>
    <w:pPr>
      <w:shd w:val="clear" w:color="auto" w:fill="FFFFFF"/>
    </w:pPr>
    <w:rPr>
      <w:rFonts w:ascii="Times New Roman" w:eastAsia="Times New Roman" w:hAnsi="Times New Roman" w:cs="Times New Roman"/>
      <w:sz w:val="20"/>
      <w:szCs w:val="20"/>
    </w:rPr>
  </w:style>
  <w:style w:type="paragraph" w:customStyle="1" w:styleId="33">
    <w:name w:val="Заголовок №3"/>
    <w:basedOn w:val="a"/>
    <w:link w:val="32"/>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5">
    <w:name w:val="Основной текст (2)"/>
    <w:basedOn w:val="a"/>
    <w:link w:val="24"/>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5">
    <w:name w:val="Основной текст (3)"/>
    <w:basedOn w:val="a"/>
    <w:link w:val="34"/>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2">
    <w:name w:val="Основной текст (7)"/>
    <w:basedOn w:val="a"/>
    <w:link w:val="71"/>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8">
    <w:name w:val="Подпись к таблице (2)"/>
    <w:basedOn w:val="a"/>
    <w:link w:val="27"/>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8">
    <w:name w:val="Подпись к таблице (3)"/>
    <w:basedOn w:val="a"/>
    <w:link w:val="37"/>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
    <w:uiPriority w:val="34"/>
    <w:qFormat/>
    <w:rsid w:val="002416D8"/>
    <w:pPr>
      <w:ind w:left="720"/>
      <w:contextualSpacing/>
    </w:pPr>
  </w:style>
  <w:style w:type="paragraph" w:styleId="af6">
    <w:name w:val="Normal (Web)"/>
    <w:basedOn w:val="a"/>
    <w:uiPriority w:val="99"/>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4"/>
      </w:numPr>
    </w:pPr>
  </w:style>
  <w:style w:type="numbering" w:customStyle="1" w:styleId="30">
    <w:name w:val="Стиль3"/>
    <w:rsid w:val="00130293"/>
    <w:pPr>
      <w:numPr>
        <w:numId w:val="25"/>
      </w:numPr>
    </w:pPr>
  </w:style>
  <w:style w:type="paragraph" w:styleId="af7">
    <w:name w:val="footnote text"/>
    <w:basedOn w:val="a"/>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_основной"/>
    <w:basedOn w:val="a"/>
    <w:qFormat/>
    <w:rsid w:val="00757CEA"/>
    <w:pPr>
      <w:spacing w:before="120" w:after="120" w:line="360" w:lineRule="auto"/>
      <w:ind w:firstLine="567"/>
      <w:contextualSpacing/>
      <w:jc w:val="both"/>
    </w:pPr>
    <w:rPr>
      <w:rFonts w:ascii="Times New Roman" w:eastAsia="Calibri" w:hAnsi="Times New Roman" w:cs="Times New Roman"/>
      <w:color w:val="auto"/>
      <w:szCs w:val="22"/>
      <w:lang w:val="ru-RU" w:eastAsia="en-US"/>
    </w:rPr>
  </w:style>
  <w:style w:type="character" w:customStyle="1" w:styleId="21">
    <w:name w:val="Заголовок 2 Знак"/>
    <w:basedOn w:val="a1"/>
    <w:link w:val="2"/>
    <w:rsid w:val="00EB271B"/>
    <w:rPr>
      <w:rFonts w:ascii="Times New Roman" w:eastAsia="Lucida Sans Unicode" w:hAnsi="Times New Roman" w:cs="Times New Roman"/>
      <w:b/>
      <w:bCs/>
      <w:kern w:val="1"/>
      <w:sz w:val="36"/>
      <w:szCs w:val="36"/>
      <w:lang w:val="ru-RU" w:eastAsia="ar-SA"/>
    </w:rPr>
  </w:style>
  <w:style w:type="character" w:customStyle="1" w:styleId="31">
    <w:name w:val="Заголовок 3 Знак"/>
    <w:basedOn w:val="a1"/>
    <w:link w:val="3"/>
    <w:rsid w:val="00EB271B"/>
    <w:rPr>
      <w:rFonts w:ascii="Arial" w:eastAsia="Andale Sans UI" w:hAnsi="Arial" w:cs="Tahoma"/>
      <w:b/>
      <w:bCs/>
      <w:kern w:val="1"/>
      <w:sz w:val="28"/>
      <w:szCs w:val="28"/>
      <w:lang w:val="ru-RU" w:eastAsia="ar-SA"/>
    </w:rPr>
  </w:style>
  <w:style w:type="character" w:customStyle="1" w:styleId="40">
    <w:name w:val="Заголовок 4 Знак"/>
    <w:basedOn w:val="a1"/>
    <w:link w:val="4"/>
    <w:rsid w:val="00EB271B"/>
    <w:rPr>
      <w:rFonts w:ascii="Verdana" w:eastAsia="Andale Sans UI" w:hAnsi="Verdana" w:cs="Verdana"/>
      <w:b/>
      <w:bCs/>
      <w:color w:val="003399"/>
      <w:kern w:val="1"/>
      <w:sz w:val="20"/>
      <w:szCs w:val="20"/>
      <w:lang w:val="ru-RU" w:eastAsia="ar-SA"/>
    </w:rPr>
  </w:style>
  <w:style w:type="character" w:customStyle="1" w:styleId="50">
    <w:name w:val="Заголовок 5 Знак"/>
    <w:basedOn w:val="a1"/>
    <w:link w:val="5"/>
    <w:rsid w:val="00EB271B"/>
    <w:rPr>
      <w:rFonts w:ascii="Times New Roman" w:eastAsia="Andale Sans UI" w:hAnsi="Times New Roman" w:cs="Times New Roman"/>
      <w:b/>
      <w:bCs/>
      <w:kern w:val="1"/>
      <w:lang w:val="ru-RU" w:eastAsia="ar-SA"/>
    </w:rPr>
  </w:style>
  <w:style w:type="character" w:customStyle="1" w:styleId="70">
    <w:name w:val="Заголовок 7 Знак"/>
    <w:basedOn w:val="a1"/>
    <w:link w:val="7"/>
    <w:rsid w:val="00EB271B"/>
    <w:rPr>
      <w:rFonts w:ascii="Times New Roman" w:eastAsia="Andale Sans UI" w:hAnsi="Times New Roman" w:cs="Times New Roman"/>
      <w:kern w:val="1"/>
      <w:lang w:val="ru-RU" w:eastAsia="ar-SA"/>
    </w:rPr>
  </w:style>
  <w:style w:type="paragraph" w:styleId="a0">
    <w:name w:val="Body Text"/>
    <w:basedOn w:val="a"/>
    <w:link w:val="afe"/>
    <w:uiPriority w:val="99"/>
    <w:semiHidden/>
    <w:unhideWhenUsed/>
    <w:rsid w:val="00EB271B"/>
    <w:pPr>
      <w:spacing w:after="120"/>
    </w:pPr>
  </w:style>
  <w:style w:type="character" w:customStyle="1" w:styleId="afe">
    <w:name w:val="Основной текст Знак"/>
    <w:basedOn w:val="a1"/>
    <w:link w:val="a0"/>
    <w:uiPriority w:val="99"/>
    <w:semiHidden/>
    <w:rsid w:val="00EB271B"/>
    <w:rPr>
      <w:color w:val="000000"/>
    </w:rPr>
  </w:style>
  <w:style w:type="paragraph" w:styleId="aff">
    <w:name w:val="Body Text Indent"/>
    <w:basedOn w:val="a"/>
    <w:link w:val="aff0"/>
    <w:uiPriority w:val="99"/>
    <w:semiHidden/>
    <w:unhideWhenUsed/>
    <w:rsid w:val="00513961"/>
    <w:pPr>
      <w:spacing w:after="120"/>
      <w:ind w:left="283"/>
    </w:pPr>
  </w:style>
  <w:style w:type="character" w:customStyle="1" w:styleId="aff0">
    <w:name w:val="Основной текст с отступом Знак"/>
    <w:basedOn w:val="a1"/>
    <w:link w:val="aff"/>
    <w:uiPriority w:val="99"/>
    <w:semiHidden/>
    <w:rsid w:val="00513961"/>
    <w:rPr>
      <w:color w:val="000000"/>
    </w:rPr>
  </w:style>
  <w:style w:type="character" w:customStyle="1" w:styleId="clipboard">
    <w:name w:val="clipboard"/>
    <w:rsid w:val="00882A18"/>
  </w:style>
  <w:style w:type="paragraph" w:customStyle="1" w:styleId="ConsNormal">
    <w:name w:val="ConsNormal"/>
    <w:rsid w:val="00882A18"/>
    <w:pPr>
      <w:autoSpaceDE w:val="0"/>
      <w:autoSpaceDN w:val="0"/>
      <w:adjustRightInd w:val="0"/>
      <w:jc w:val="both"/>
    </w:pPr>
    <w:rPr>
      <w:rFonts w:ascii="Courier New" w:eastAsia="Times New Roman" w:hAnsi="Courier New" w:cs="Courier New"/>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762451966">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staves.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F694A-A943-4E8D-B697-19FDB618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6200</Words>
  <Characters>35345</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41463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7</cp:revision>
  <cp:lastPrinted>2022-07-27T09:53:00Z</cp:lastPrinted>
  <dcterms:created xsi:type="dcterms:W3CDTF">2022-07-21T14:24:00Z</dcterms:created>
  <dcterms:modified xsi:type="dcterms:W3CDTF">2022-08-01T07:09:00Z</dcterms:modified>
</cp:coreProperties>
</file>